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13B" w:rsidRDefault="00E2113B" w:rsidP="00991A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2113B" w:rsidRPr="000065B6" w:rsidRDefault="00E2113B" w:rsidP="00E2113B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  <w:r w:rsidRPr="000065B6">
        <w:rPr>
          <w:rFonts w:ascii="Times New Roman" w:eastAsia="Times New Roman" w:hAnsi="Times New Roman" w:cs="Times New Roman"/>
          <w:bCs/>
          <w:caps/>
          <w:sz w:val="24"/>
          <w:szCs w:val="24"/>
        </w:rPr>
        <w:t>ГОСУДАРСТВЕННОЕ  БЮДЖЕТНОЕ</w:t>
      </w:r>
      <w:r w:rsidR="005E1969" w:rsidRPr="000065B6">
        <w:rPr>
          <w:rFonts w:ascii="Times New Roman" w:eastAsia="Times New Roman" w:hAnsi="Times New Roman" w:cs="Times New Roman"/>
          <w:bCs/>
          <w:caps/>
          <w:sz w:val="24"/>
          <w:szCs w:val="24"/>
        </w:rPr>
        <w:t xml:space="preserve"> </w:t>
      </w:r>
      <w:r w:rsidRPr="000065B6">
        <w:rPr>
          <w:rFonts w:ascii="Times New Roman" w:eastAsia="Times New Roman" w:hAnsi="Times New Roman" w:cs="Times New Roman"/>
          <w:bCs/>
          <w:caps/>
          <w:sz w:val="24"/>
          <w:szCs w:val="24"/>
        </w:rPr>
        <w:t>професиональное  ОБРАЗОВАТЕЛЬНОЕ УЧРЕЖДЕНИЕ иркутской области</w:t>
      </w:r>
    </w:p>
    <w:p w:rsidR="00E2113B" w:rsidRPr="000065B6" w:rsidRDefault="00E2113B" w:rsidP="00E2113B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  <w:r w:rsidRPr="000065B6">
        <w:rPr>
          <w:rFonts w:ascii="Times New Roman" w:eastAsia="Times New Roman" w:hAnsi="Times New Roman" w:cs="Times New Roman"/>
          <w:bCs/>
          <w:caps/>
          <w:sz w:val="24"/>
          <w:szCs w:val="24"/>
        </w:rPr>
        <w:t>«зиминский железнодорожный техникум»</w:t>
      </w:r>
    </w:p>
    <w:p w:rsidR="00E2113B" w:rsidRPr="000065B6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</w:p>
    <w:p w:rsidR="00E2113B" w:rsidRPr="00471F79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E2113B" w:rsidRPr="00471F79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E2113B" w:rsidRPr="00471F79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E2113B" w:rsidRPr="00471F79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Pr="00471F79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Pr="00471F79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Pr="00471F79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Pr="00471F79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Pr="00471F79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Pr="00471F79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471F79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РАБОЧАЯ ПРОГРАММа УЧЕБНОЙ ДИСЦИПЛИНЫ</w:t>
      </w:r>
    </w:p>
    <w:p w:rsidR="00E2113B" w:rsidRPr="00471F79" w:rsidRDefault="00FE0D79" w:rsidP="00E2113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ОП.11 Карьерное моделирование</w:t>
      </w:r>
    </w:p>
    <w:p w:rsidR="000065B6" w:rsidRDefault="000065B6" w:rsidP="00E2113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065B6">
        <w:rPr>
          <w:rFonts w:ascii="Times New Roman" w:eastAsia="Times New Roman" w:hAnsi="Times New Roman" w:cs="Times New Roman"/>
          <w:sz w:val="24"/>
          <w:szCs w:val="24"/>
        </w:rPr>
        <w:t>образовательной программы среднего профессионального образования</w:t>
      </w:r>
    </w:p>
    <w:p w:rsidR="000065B6" w:rsidRDefault="000065B6" w:rsidP="000065B6">
      <w:pPr>
        <w:pStyle w:val="a8"/>
        <w:spacing w:after="0"/>
        <w:jc w:val="center"/>
        <w:rPr>
          <w:color w:val="auto"/>
          <w:w w:val="100"/>
          <w:sz w:val="24"/>
          <w:szCs w:val="24"/>
        </w:rPr>
      </w:pPr>
      <w:r w:rsidRPr="000065B6">
        <w:rPr>
          <w:color w:val="auto"/>
          <w:w w:val="100"/>
          <w:sz w:val="24"/>
          <w:szCs w:val="24"/>
        </w:rPr>
        <w:t>подготовки специалистов среднего звена</w:t>
      </w:r>
      <w:r>
        <w:rPr>
          <w:color w:val="auto"/>
          <w:w w:val="100"/>
          <w:sz w:val="24"/>
          <w:szCs w:val="24"/>
        </w:rPr>
        <w:t xml:space="preserve"> по специальности</w:t>
      </w:r>
    </w:p>
    <w:p w:rsidR="001528E4" w:rsidRDefault="007A3E97" w:rsidP="006D1364">
      <w:pPr>
        <w:pStyle w:val="a8"/>
        <w:spacing w:after="0"/>
        <w:rPr>
          <w:w w:val="100"/>
          <w:sz w:val="24"/>
          <w:szCs w:val="24"/>
        </w:rPr>
      </w:pPr>
      <w:r>
        <w:rPr>
          <w:rFonts w:eastAsiaTheme="minorEastAsia"/>
          <w:b/>
          <w:color w:val="auto"/>
          <w:w w:val="100"/>
          <w:sz w:val="24"/>
          <w:szCs w:val="24"/>
        </w:rPr>
        <w:t xml:space="preserve">                    </w:t>
      </w:r>
      <w:r w:rsidR="000065B6">
        <w:rPr>
          <w:rFonts w:eastAsiaTheme="minorEastAsia"/>
          <w:b/>
          <w:color w:val="auto"/>
          <w:w w:val="100"/>
          <w:sz w:val="24"/>
          <w:szCs w:val="24"/>
        </w:rPr>
        <w:t>23.02.06 Техническая эксплуатация подвижного состава железных дорог</w:t>
      </w:r>
    </w:p>
    <w:p w:rsidR="001528E4" w:rsidRDefault="001528E4" w:rsidP="00930282">
      <w:pPr>
        <w:pStyle w:val="a8"/>
        <w:spacing w:after="0"/>
        <w:ind w:left="2268"/>
        <w:jc w:val="center"/>
        <w:rPr>
          <w:w w:val="100"/>
          <w:sz w:val="24"/>
          <w:szCs w:val="24"/>
        </w:rPr>
      </w:pPr>
    </w:p>
    <w:p w:rsidR="001528E4" w:rsidRDefault="001528E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:rsidR="001528E4" w:rsidRDefault="001528E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:rsidR="001528E4" w:rsidRPr="001528E4" w:rsidRDefault="001528E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:rsidR="001528E4" w:rsidRPr="001528E4" w:rsidRDefault="001528E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:rsidR="001528E4" w:rsidRPr="001528E4" w:rsidRDefault="001528E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:rsidR="001528E4" w:rsidRDefault="001528E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:rsidR="007A3E97" w:rsidRPr="001528E4" w:rsidRDefault="007A3E97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:rsidR="007A3E97" w:rsidRPr="001528E4" w:rsidRDefault="007A3E97" w:rsidP="007A3E97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:rsidR="006D1364" w:rsidRPr="001528E4" w:rsidRDefault="006D1364" w:rsidP="006D1364">
      <w:pPr>
        <w:pStyle w:val="a8"/>
        <w:spacing w:after="0"/>
        <w:ind w:left="2410" w:firstLine="1"/>
        <w:rPr>
          <w:w w:val="1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712"/>
      </w:tblGrid>
      <w:tr w:rsidR="000065B6" w:rsidRPr="001528E4" w:rsidTr="000065B6">
        <w:tc>
          <w:tcPr>
            <w:tcW w:w="9712" w:type="dxa"/>
            <w:shd w:val="clear" w:color="auto" w:fill="auto"/>
          </w:tcPr>
          <w:p w:rsidR="000065B6" w:rsidRPr="000065B6" w:rsidRDefault="000065B6" w:rsidP="000065B6">
            <w:pPr>
              <w:pStyle w:val="a8"/>
              <w:spacing w:after="0"/>
              <w:rPr>
                <w:w w:val="100"/>
                <w:sz w:val="24"/>
                <w:szCs w:val="24"/>
              </w:rPr>
            </w:pPr>
            <w:r w:rsidRPr="000065B6">
              <w:rPr>
                <w:w w:val="100"/>
                <w:sz w:val="24"/>
                <w:szCs w:val="24"/>
              </w:rPr>
              <w:t xml:space="preserve">Квалификация: </w:t>
            </w:r>
          </w:p>
          <w:p w:rsidR="000065B6" w:rsidRPr="000065B6" w:rsidRDefault="000065B6" w:rsidP="006D1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5B6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  <w:p w:rsidR="000065B6" w:rsidRPr="000065B6" w:rsidRDefault="000065B6" w:rsidP="006D1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5B6">
              <w:rPr>
                <w:rFonts w:ascii="Times New Roman" w:hAnsi="Times New Roman" w:cs="Times New Roman"/>
                <w:sz w:val="24"/>
                <w:szCs w:val="24"/>
              </w:rPr>
              <w:t xml:space="preserve">Форма обучения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8970B8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 w:rsidRPr="000065B6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  <w:p w:rsidR="000065B6" w:rsidRPr="000065B6" w:rsidRDefault="000065B6" w:rsidP="006D1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5B6">
              <w:rPr>
                <w:rFonts w:ascii="Times New Roman" w:hAnsi="Times New Roman" w:cs="Times New Roman"/>
                <w:sz w:val="24"/>
                <w:szCs w:val="24"/>
              </w:rPr>
              <w:t xml:space="preserve">Срок освоения ОП СПО  </w:t>
            </w:r>
            <w:r w:rsidR="002A396B">
              <w:rPr>
                <w:rFonts w:ascii="Times New Roman" w:hAnsi="Times New Roman" w:cs="Times New Roman"/>
                <w:sz w:val="24"/>
                <w:szCs w:val="24"/>
              </w:rPr>
              <w:t>ППССЗ: 3</w:t>
            </w:r>
            <w:r w:rsidRPr="000065B6">
              <w:rPr>
                <w:rFonts w:ascii="Times New Roman" w:hAnsi="Times New Roman" w:cs="Times New Roman"/>
                <w:sz w:val="24"/>
                <w:szCs w:val="24"/>
              </w:rPr>
              <w:t xml:space="preserve"> года 10 месяцев на базе </w:t>
            </w:r>
            <w:r w:rsidR="008970B8">
              <w:rPr>
                <w:rFonts w:ascii="Times New Roman" w:hAnsi="Times New Roman" w:cs="Times New Roman"/>
                <w:sz w:val="24"/>
                <w:szCs w:val="24"/>
              </w:rPr>
              <w:t>среднего</w:t>
            </w:r>
            <w:r w:rsidRPr="000065B6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</w:t>
            </w:r>
          </w:p>
          <w:p w:rsidR="000065B6" w:rsidRPr="000065B6" w:rsidRDefault="000065B6" w:rsidP="006D1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5B6">
              <w:rPr>
                <w:rFonts w:ascii="Times New Roman" w:hAnsi="Times New Roman" w:cs="Times New Roman"/>
                <w:sz w:val="24"/>
                <w:szCs w:val="24"/>
              </w:rPr>
              <w:t>Профиль получаемого профессионального образования технический</w:t>
            </w:r>
          </w:p>
          <w:p w:rsidR="000065B6" w:rsidRPr="001528E4" w:rsidRDefault="000065B6" w:rsidP="006D1364">
            <w:pPr>
              <w:pStyle w:val="a8"/>
              <w:spacing w:after="0"/>
              <w:rPr>
                <w:w w:val="100"/>
                <w:sz w:val="24"/>
                <w:szCs w:val="24"/>
              </w:rPr>
            </w:pPr>
          </w:p>
        </w:tc>
      </w:tr>
    </w:tbl>
    <w:p w:rsidR="007A3E97" w:rsidRPr="001528E4" w:rsidRDefault="007A3E97" w:rsidP="007A3E97">
      <w:pPr>
        <w:keepNext/>
        <w:keepLines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7A3E97" w:rsidRPr="001528E4" w:rsidRDefault="007A3E97" w:rsidP="007A3E97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3E97" w:rsidRDefault="007A3E97" w:rsidP="007A3E9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43CD" w:rsidRPr="001528E4" w:rsidRDefault="003843CD" w:rsidP="001528E4">
      <w:pPr>
        <w:keepNext/>
        <w:keepLines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3843CD" w:rsidRPr="001528E4" w:rsidRDefault="003843CD" w:rsidP="001528E4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43CD" w:rsidRDefault="003843CD" w:rsidP="003843C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Default="00E2113B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Default="00E2113B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Pr="00471F79" w:rsidRDefault="00E2113B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Default="00E2113B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F28FF" w:rsidRDefault="00FF28FF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65B6" w:rsidRDefault="000065B6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F28FF" w:rsidRPr="00471F79" w:rsidRDefault="00FF28FF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Default="00E2113B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71F79">
        <w:rPr>
          <w:rFonts w:ascii="Times New Roman" w:eastAsia="Times New Roman" w:hAnsi="Times New Roman" w:cs="Times New Roman"/>
          <w:sz w:val="24"/>
          <w:szCs w:val="24"/>
        </w:rPr>
        <w:t xml:space="preserve">Зима, </w:t>
      </w:r>
      <w:r w:rsidR="000E455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2A396B">
        <w:rPr>
          <w:rFonts w:ascii="Times New Roman" w:eastAsia="Times New Roman" w:hAnsi="Times New Roman" w:cs="Times New Roman"/>
          <w:sz w:val="24"/>
          <w:szCs w:val="24"/>
        </w:rPr>
        <w:t>4</w:t>
      </w:r>
      <w:r w:rsidR="000065B6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085A9B" w:rsidRDefault="00085A9B" w:rsidP="00FF28FF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5A9B">
        <w:rPr>
          <w:rFonts w:ascii="Times New Roman" w:hAnsi="Times New Roman" w:cs="Times New Roman"/>
          <w:sz w:val="24"/>
          <w:szCs w:val="24"/>
        </w:rPr>
        <w:lastRenderedPageBreak/>
        <w:t xml:space="preserve">Программа учебной дисциплины реализуется за счет часов вариативной части в рамках общепрофессионального цикла основной профессиональной образовательной программы в соответствии с ФГОС СПО по специальности 23.02.06  Техническая эксплуатация подвижного состава железных дорог, рассмотрена и одобрена за заседании методической комиссии, с учетом Федерального государственного образовательного стандарта среднего профессионального образования по специальности 23.02.06 Техническая эксплуатация подвижного состава железных дорог, утвержденного приказом </w:t>
      </w:r>
      <w:proofErr w:type="spellStart"/>
      <w:r w:rsidRPr="00085A9B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085A9B">
        <w:rPr>
          <w:rFonts w:ascii="Times New Roman" w:hAnsi="Times New Roman" w:cs="Times New Roman"/>
          <w:sz w:val="24"/>
          <w:szCs w:val="24"/>
        </w:rPr>
        <w:t xml:space="preserve"> России</w:t>
      </w:r>
      <w:proofErr w:type="gramEnd"/>
      <w:r w:rsidRPr="00085A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5A9B">
        <w:rPr>
          <w:rFonts w:ascii="Times New Roman" w:hAnsi="Times New Roman" w:cs="Times New Roman"/>
          <w:sz w:val="24"/>
          <w:szCs w:val="24"/>
        </w:rPr>
        <w:t xml:space="preserve">от 22.04.2014 г. № 388 (зарегистрирован в Минюсте России 18.06.2014 г. № 32769), приказа </w:t>
      </w:r>
      <w:proofErr w:type="spellStart"/>
      <w:r w:rsidRPr="00085A9B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085A9B">
        <w:rPr>
          <w:rFonts w:ascii="Times New Roman" w:hAnsi="Times New Roman" w:cs="Times New Roman"/>
          <w:sz w:val="24"/>
          <w:szCs w:val="24"/>
        </w:rPr>
        <w:t xml:space="preserve"> РФ № 389 от 9.04.2015 года «О внесении изменений в федеральные государственные образовательные стандарты среднего профессионального образования» (Зарегистрировано в Минюсте России 08.05.2015 № 37216), приказа  Министерства просвещения РФ от 01.09.2022 года  N 796 «О внесении изменений в федеральные государственные образовательные стандарты среднего профессионального образования» (Зарегистрировано в Минюсте России от</w:t>
      </w:r>
      <w:proofErr w:type="gramEnd"/>
      <w:r w:rsidRPr="00085A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5A9B">
        <w:rPr>
          <w:rFonts w:ascii="Times New Roman" w:hAnsi="Times New Roman" w:cs="Times New Roman"/>
          <w:sz w:val="24"/>
          <w:szCs w:val="24"/>
        </w:rPr>
        <w:t>11.10.2022 года № 70461)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5028F" w:rsidRDefault="00E5028F" w:rsidP="00FF28FF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программа разработана с  учетом примерной программы учебной дисциплины «Карьерное моделирование» Автономной некоммерческой организации «Национальное агентство развития квалификаций», 2021 года.</w:t>
      </w:r>
    </w:p>
    <w:p w:rsidR="0018154E" w:rsidRPr="00562B57" w:rsidRDefault="0018154E" w:rsidP="001815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57F71" w:rsidRPr="00562B57" w:rsidRDefault="00F57F71" w:rsidP="001815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8154E" w:rsidRPr="00562B57" w:rsidRDefault="0018154E" w:rsidP="0018154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62B5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Разработчик: </w:t>
      </w:r>
    </w:p>
    <w:p w:rsidR="0018154E" w:rsidRDefault="005E1969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0287">
        <w:rPr>
          <w:rFonts w:ascii="Times New Roman" w:hAnsi="Times New Roman" w:cs="Times New Roman"/>
          <w:sz w:val="24"/>
          <w:szCs w:val="24"/>
        </w:rPr>
        <w:t>Бекетова Оксана Викторовна,</w:t>
      </w:r>
      <w:r w:rsidR="0034688B">
        <w:rPr>
          <w:rFonts w:ascii="Times New Roman" w:hAnsi="Times New Roman" w:cs="Times New Roman"/>
          <w:sz w:val="24"/>
          <w:szCs w:val="24"/>
        </w:rPr>
        <w:t xml:space="preserve"> преподаватель физики, </w:t>
      </w:r>
      <w:r w:rsidRPr="00AB02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заместитель директора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УПР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ГБПОУ ИО ЗЖДТ</w:t>
      </w: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E34" w:rsidRPr="00562B57" w:rsidRDefault="00984E34" w:rsidP="005E196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5028F" w:rsidRDefault="00733666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rFonts w:ascii="Times New Roman" w:hAnsi="Times New Roman" w:cs="Times New Roman"/>
          <w:b/>
          <w:noProof/>
        </w:rPr>
        <w:drawing>
          <wp:inline distT="0" distB="0" distL="0" distR="0" wp14:anchorId="4F55F843" wp14:editId="302205C5">
            <wp:extent cx="4251960" cy="115214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Подпись Красилова А.А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1960" cy="1152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E0D79" w:rsidRDefault="00FE0D79" w:rsidP="00FE0D79">
      <w:pPr>
        <w:pStyle w:val="1"/>
        <w:pageBreakBefore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FE0D79" w:rsidRDefault="00FE0D79" w:rsidP="00FE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10598" w:type="dxa"/>
        <w:tblLayout w:type="fixed"/>
        <w:tblLook w:val="0000" w:firstRow="0" w:lastRow="0" w:firstColumn="0" w:lastColumn="0" w:noHBand="0" w:noVBand="0"/>
      </w:tblPr>
      <w:tblGrid>
        <w:gridCol w:w="7668"/>
        <w:gridCol w:w="2930"/>
      </w:tblGrid>
      <w:tr w:rsidR="00FE0D79" w:rsidRPr="00F57F71" w:rsidTr="002A396B">
        <w:tc>
          <w:tcPr>
            <w:tcW w:w="7668" w:type="dxa"/>
            <w:shd w:val="clear" w:color="auto" w:fill="auto"/>
          </w:tcPr>
          <w:p w:rsidR="00FE0D79" w:rsidRPr="00F57F71" w:rsidRDefault="00FE0D79" w:rsidP="002A396B">
            <w:pPr>
              <w:pStyle w:val="1"/>
              <w:numPr>
                <w:ilvl w:val="0"/>
                <w:numId w:val="5"/>
              </w:numPr>
              <w:snapToGrid w:val="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2930" w:type="dxa"/>
            <w:shd w:val="clear" w:color="auto" w:fill="auto"/>
          </w:tcPr>
          <w:p w:rsidR="00FE0D79" w:rsidRPr="00F57F71" w:rsidRDefault="00FE0D79" w:rsidP="002A396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7F71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FE0D79" w:rsidRPr="00F57F71" w:rsidTr="002A396B">
        <w:tc>
          <w:tcPr>
            <w:tcW w:w="7668" w:type="dxa"/>
            <w:shd w:val="clear" w:color="auto" w:fill="auto"/>
          </w:tcPr>
          <w:p w:rsidR="00FE0D79" w:rsidRPr="00F57F71" w:rsidRDefault="00FE0D79" w:rsidP="002A396B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b/>
                <w:caps/>
              </w:rPr>
            </w:pPr>
            <w:r w:rsidRPr="00F57F71">
              <w:rPr>
                <w:b/>
                <w:caps/>
              </w:rPr>
              <w:t>ПАСПОРТ</w:t>
            </w:r>
            <w:r>
              <w:rPr>
                <w:b/>
                <w:caps/>
              </w:rPr>
              <w:t xml:space="preserve"> рабочей </w:t>
            </w:r>
            <w:r w:rsidRPr="00F57F71">
              <w:rPr>
                <w:b/>
                <w:caps/>
              </w:rPr>
              <w:t>ПРОГРАММЫ УЧЕБНОЙ ДИСЦИПЛИНЫ</w:t>
            </w:r>
            <w:r>
              <w:rPr>
                <w:b/>
                <w:caps/>
              </w:rPr>
              <w:t xml:space="preserve"> оп.11 карьерное моделирование</w:t>
            </w:r>
          </w:p>
          <w:p w:rsidR="00FE0D79" w:rsidRPr="00F57F71" w:rsidRDefault="00FE0D79" w:rsidP="002A39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30" w:type="dxa"/>
            <w:shd w:val="clear" w:color="auto" w:fill="auto"/>
          </w:tcPr>
          <w:p w:rsidR="00FE0D79" w:rsidRPr="003B3802" w:rsidRDefault="00FE0D79" w:rsidP="002A396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380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E0D79" w:rsidRPr="00F57F71" w:rsidTr="002A396B">
        <w:tc>
          <w:tcPr>
            <w:tcW w:w="7668" w:type="dxa"/>
            <w:shd w:val="clear" w:color="auto" w:fill="auto"/>
          </w:tcPr>
          <w:p w:rsidR="00FE0D79" w:rsidRPr="00F57F71" w:rsidRDefault="00FE0D79" w:rsidP="002A396B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b/>
                <w:caps/>
              </w:rPr>
            </w:pPr>
            <w:r w:rsidRPr="00F57F71">
              <w:rPr>
                <w:b/>
                <w:caps/>
              </w:rPr>
              <w:t>СТРУКТУРА и содержание УЧЕБНОЙ ДИСЦИПЛИНЫ</w:t>
            </w:r>
            <w:r>
              <w:rPr>
                <w:b/>
                <w:caps/>
              </w:rPr>
              <w:t xml:space="preserve"> ОП.11 карьерное моделирование</w:t>
            </w:r>
          </w:p>
          <w:p w:rsidR="00FE0D79" w:rsidRPr="00F57F71" w:rsidRDefault="00FE0D79" w:rsidP="002A396B">
            <w:pPr>
              <w:pStyle w:val="1"/>
              <w:numPr>
                <w:ilvl w:val="0"/>
                <w:numId w:val="5"/>
              </w:numPr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2930" w:type="dxa"/>
            <w:shd w:val="clear" w:color="auto" w:fill="auto"/>
          </w:tcPr>
          <w:p w:rsidR="00FE0D79" w:rsidRPr="003B3802" w:rsidRDefault="00FE0D79" w:rsidP="002A396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E0D79" w:rsidRPr="00F57F71" w:rsidTr="002A396B">
        <w:trPr>
          <w:trHeight w:val="670"/>
        </w:trPr>
        <w:tc>
          <w:tcPr>
            <w:tcW w:w="7668" w:type="dxa"/>
            <w:shd w:val="clear" w:color="auto" w:fill="auto"/>
          </w:tcPr>
          <w:p w:rsidR="00FE0D79" w:rsidRPr="00F57F71" w:rsidRDefault="00FE0D79" w:rsidP="002A396B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b/>
                <w:caps/>
              </w:rPr>
            </w:pPr>
            <w:r w:rsidRPr="00F57F71">
              <w:rPr>
                <w:b/>
                <w:caps/>
              </w:rPr>
              <w:t>условия реализации программы учебной дисциплины</w:t>
            </w:r>
            <w:r>
              <w:rPr>
                <w:b/>
                <w:caps/>
              </w:rPr>
              <w:t xml:space="preserve"> оп.11 карьерное моделирование</w:t>
            </w:r>
          </w:p>
          <w:p w:rsidR="00FE0D79" w:rsidRPr="00F57F71" w:rsidRDefault="00FE0D79" w:rsidP="002A396B">
            <w:pPr>
              <w:pStyle w:val="1"/>
              <w:numPr>
                <w:ilvl w:val="0"/>
                <w:numId w:val="5"/>
              </w:numPr>
              <w:tabs>
                <w:tab w:val="left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2930" w:type="dxa"/>
            <w:shd w:val="clear" w:color="auto" w:fill="auto"/>
          </w:tcPr>
          <w:p w:rsidR="00FE0D79" w:rsidRPr="003B3802" w:rsidRDefault="00FE0D79" w:rsidP="002A396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FE0D79" w:rsidRPr="00F57F71" w:rsidTr="002A396B">
        <w:tc>
          <w:tcPr>
            <w:tcW w:w="7668" w:type="dxa"/>
            <w:shd w:val="clear" w:color="auto" w:fill="auto"/>
          </w:tcPr>
          <w:p w:rsidR="00FE0D79" w:rsidRPr="00F57F71" w:rsidRDefault="00FE0D79" w:rsidP="002A396B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b/>
                <w:caps/>
              </w:rPr>
            </w:pPr>
            <w:r w:rsidRPr="00F57F71">
              <w:rPr>
                <w:b/>
                <w:caps/>
              </w:rPr>
              <w:t>Контроль и оценка результатов Освоения учебной дисциплины</w:t>
            </w:r>
            <w:r>
              <w:rPr>
                <w:b/>
                <w:caps/>
              </w:rPr>
              <w:t xml:space="preserve"> оп.11 карьерное моделирование</w:t>
            </w:r>
          </w:p>
          <w:p w:rsidR="00FE0D79" w:rsidRPr="00F57F71" w:rsidRDefault="00FE0D79" w:rsidP="002A396B">
            <w:pPr>
              <w:pStyle w:val="1"/>
              <w:numPr>
                <w:ilvl w:val="0"/>
                <w:numId w:val="5"/>
              </w:numPr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2930" w:type="dxa"/>
            <w:shd w:val="clear" w:color="auto" w:fill="auto"/>
          </w:tcPr>
          <w:p w:rsidR="00FE0D79" w:rsidRPr="003B3802" w:rsidRDefault="00FE0D79" w:rsidP="002A396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38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F57F71" w:rsidRPr="00D57CF2" w:rsidRDefault="00F57F71" w:rsidP="00F57F71">
      <w:pPr>
        <w:spacing w:after="0" w:line="240" w:lineRule="auto"/>
        <w:rPr>
          <w:rFonts w:ascii="Times New Roman" w:hAnsi="Times New Roman" w:cs="Times New Roman"/>
        </w:rPr>
      </w:pPr>
    </w:p>
    <w:p w:rsidR="00FE0D79" w:rsidRPr="0018154E" w:rsidRDefault="00FE0D79" w:rsidP="00FE0D79">
      <w:pPr>
        <w:pStyle w:val="a5"/>
        <w:pageBreakBefore/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8154E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паспорт  </w:t>
      </w:r>
      <w:r>
        <w:rPr>
          <w:rFonts w:ascii="Times New Roman" w:hAnsi="Times New Roman" w:cs="Times New Roman"/>
          <w:b/>
          <w:caps/>
          <w:sz w:val="28"/>
          <w:szCs w:val="28"/>
        </w:rPr>
        <w:t>РАБОЧЕЙ</w:t>
      </w:r>
      <w:r w:rsidRPr="0018154E">
        <w:rPr>
          <w:rFonts w:ascii="Times New Roman" w:hAnsi="Times New Roman" w:cs="Times New Roman"/>
          <w:b/>
          <w:caps/>
          <w:sz w:val="28"/>
          <w:szCs w:val="28"/>
        </w:rPr>
        <w:t xml:space="preserve"> ПРОГРАММЫ УЧЕБНОЙ ДИСЦИПЛИНЫ</w:t>
      </w:r>
    </w:p>
    <w:p w:rsidR="00FE0D79" w:rsidRPr="00D57CF2" w:rsidRDefault="00FE0D79" w:rsidP="00FE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ОП.11 Карьерное моделирование</w:t>
      </w:r>
    </w:p>
    <w:p w:rsidR="00D57CF2" w:rsidRPr="00D57CF2" w:rsidRDefault="00D57CF2" w:rsidP="00D57C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7CF2" w:rsidRPr="00E6556B" w:rsidRDefault="00D57CF2" w:rsidP="00D57CF2">
      <w:pPr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right="-185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556B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085A9B" w:rsidRPr="00085A9B" w:rsidRDefault="00085A9B" w:rsidP="00D57C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5A9B">
        <w:rPr>
          <w:rFonts w:ascii="Times New Roman" w:hAnsi="Times New Roman" w:cs="Times New Roman"/>
          <w:sz w:val="24"/>
          <w:szCs w:val="24"/>
        </w:rPr>
        <w:t>Программа учебной дисципли</w:t>
      </w:r>
      <w:r w:rsidR="00FE0D79">
        <w:rPr>
          <w:rFonts w:ascii="Times New Roman" w:hAnsi="Times New Roman" w:cs="Times New Roman"/>
          <w:sz w:val="24"/>
          <w:szCs w:val="24"/>
        </w:rPr>
        <w:t>ны ОП.11 Карьерное моделирование</w:t>
      </w:r>
      <w:r w:rsidRPr="00085A9B">
        <w:rPr>
          <w:rFonts w:ascii="Times New Roman" w:hAnsi="Times New Roman" w:cs="Times New Roman"/>
          <w:sz w:val="24"/>
          <w:szCs w:val="24"/>
        </w:rPr>
        <w:t xml:space="preserve">  является частью основной профессиональной образо</w:t>
      </w:r>
      <w:r w:rsidR="002A396B">
        <w:rPr>
          <w:rFonts w:ascii="Times New Roman" w:hAnsi="Times New Roman" w:cs="Times New Roman"/>
          <w:sz w:val="24"/>
          <w:szCs w:val="24"/>
        </w:rPr>
        <w:t>вательной программы ОП СПО  ПССЗ</w:t>
      </w:r>
      <w:r w:rsidRPr="00085A9B">
        <w:rPr>
          <w:rFonts w:ascii="Times New Roman" w:hAnsi="Times New Roman" w:cs="Times New Roman"/>
          <w:sz w:val="24"/>
          <w:szCs w:val="24"/>
        </w:rPr>
        <w:t xml:space="preserve"> 3 года 10 месяцев на базе </w:t>
      </w:r>
      <w:r w:rsidR="008970B8">
        <w:rPr>
          <w:rFonts w:ascii="Times New Roman" w:hAnsi="Times New Roman" w:cs="Times New Roman"/>
          <w:sz w:val="24"/>
          <w:szCs w:val="24"/>
        </w:rPr>
        <w:t>среднего</w:t>
      </w:r>
      <w:r w:rsidRPr="00085A9B">
        <w:rPr>
          <w:rFonts w:ascii="Times New Roman" w:hAnsi="Times New Roman" w:cs="Times New Roman"/>
          <w:sz w:val="24"/>
          <w:szCs w:val="24"/>
        </w:rPr>
        <w:t xml:space="preserve"> общего образования в соответствии с ФГОС по специальности </w:t>
      </w:r>
      <w:r w:rsidRPr="00085A9B">
        <w:rPr>
          <w:rFonts w:ascii="Times New Roman" w:hAnsi="Times New Roman" w:cs="Times New Roman"/>
          <w:b/>
          <w:sz w:val="24"/>
          <w:szCs w:val="24"/>
        </w:rPr>
        <w:t>23.02.06  Техническая эксплуатация подвижного состава железных дорог.</w:t>
      </w:r>
    </w:p>
    <w:p w:rsidR="00D57CF2" w:rsidRPr="00E6556B" w:rsidRDefault="00D57CF2" w:rsidP="00D57C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556B">
        <w:rPr>
          <w:rFonts w:ascii="Times New Roman" w:hAnsi="Times New Roman" w:cs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</w:p>
    <w:p w:rsidR="005E1969" w:rsidRPr="00E6556B" w:rsidRDefault="005E1969" w:rsidP="00D57C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556B">
        <w:rPr>
          <w:rFonts w:ascii="Times New Roman" w:hAnsi="Times New Roman" w:cs="Times New Roman"/>
          <w:sz w:val="24"/>
          <w:szCs w:val="24"/>
        </w:rPr>
        <w:t xml:space="preserve">входит в </w:t>
      </w:r>
      <w:r w:rsidR="007A3E97" w:rsidRPr="00E6556B">
        <w:rPr>
          <w:rFonts w:ascii="Times New Roman" w:hAnsi="Times New Roman" w:cs="Times New Roman"/>
          <w:sz w:val="24"/>
          <w:szCs w:val="24"/>
        </w:rPr>
        <w:t>обще</w:t>
      </w:r>
      <w:r w:rsidR="007A3E97">
        <w:rPr>
          <w:rFonts w:ascii="Times New Roman" w:hAnsi="Times New Roman" w:cs="Times New Roman"/>
          <w:sz w:val="24"/>
          <w:szCs w:val="24"/>
        </w:rPr>
        <w:t>профессиональные</w:t>
      </w:r>
      <w:r w:rsidR="0034688B" w:rsidRPr="00E6556B">
        <w:rPr>
          <w:rFonts w:ascii="Times New Roman" w:hAnsi="Times New Roman" w:cs="Times New Roman"/>
          <w:sz w:val="24"/>
          <w:szCs w:val="24"/>
        </w:rPr>
        <w:t xml:space="preserve"> </w:t>
      </w:r>
      <w:r w:rsidRPr="00E6556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6556B">
        <w:rPr>
          <w:rFonts w:ascii="Times New Roman" w:hAnsi="Times New Roman" w:cs="Times New Roman"/>
          <w:sz w:val="24"/>
          <w:szCs w:val="24"/>
        </w:rPr>
        <w:t>дисциплины</w:t>
      </w:r>
      <w:proofErr w:type="gramEnd"/>
      <w:r w:rsidRPr="00E6556B">
        <w:rPr>
          <w:rFonts w:ascii="Times New Roman" w:hAnsi="Times New Roman" w:cs="Times New Roman"/>
          <w:sz w:val="24"/>
          <w:szCs w:val="24"/>
        </w:rPr>
        <w:t xml:space="preserve"> предлагаемые образовательной организацией</w:t>
      </w:r>
      <w:r w:rsidRPr="00E6556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57CF2" w:rsidRPr="00E6556B" w:rsidRDefault="00E6556B" w:rsidP="00D57C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D57CF2" w:rsidRPr="00E6556B">
        <w:rPr>
          <w:rFonts w:ascii="Times New Roman" w:hAnsi="Times New Roman" w:cs="Times New Roman"/>
          <w:b/>
          <w:sz w:val="24"/>
          <w:szCs w:val="24"/>
        </w:rPr>
        <w:t xml:space="preserve">.3. </w:t>
      </w:r>
      <w:r w:rsidR="00FE0D79" w:rsidRPr="00E6556B">
        <w:rPr>
          <w:rFonts w:ascii="Times New Roman" w:hAnsi="Times New Roman" w:cs="Times New Roman"/>
          <w:b/>
          <w:sz w:val="24"/>
          <w:szCs w:val="24"/>
        </w:rPr>
        <w:t>Ц</w:t>
      </w:r>
      <w:r w:rsidR="00FE0D79">
        <w:rPr>
          <w:rFonts w:ascii="Times New Roman" w:hAnsi="Times New Roman" w:cs="Times New Roman"/>
          <w:b/>
          <w:sz w:val="24"/>
          <w:szCs w:val="24"/>
        </w:rPr>
        <w:t xml:space="preserve">ель и планируемые результаты </w:t>
      </w:r>
      <w:r w:rsidR="00FE0D79" w:rsidRPr="00E6556B">
        <w:rPr>
          <w:rFonts w:ascii="Times New Roman" w:hAnsi="Times New Roman" w:cs="Times New Roman"/>
          <w:b/>
          <w:sz w:val="24"/>
          <w:szCs w:val="24"/>
        </w:rPr>
        <w:t>освоения дисциплины:</w:t>
      </w:r>
    </w:p>
    <w:p w:rsidR="009F7D00" w:rsidRPr="00E6556B" w:rsidRDefault="009F7D00" w:rsidP="009F7D0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56B">
        <w:rPr>
          <w:rFonts w:ascii="Times New Roman" w:eastAsia="Times New Roman" w:hAnsi="Times New Roman" w:cs="Times New Roman"/>
          <w:sz w:val="24"/>
          <w:szCs w:val="24"/>
        </w:rPr>
        <w:t>Программа направлена на развитие</w:t>
      </w:r>
      <w:r w:rsidR="001706FE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Pr="00E6556B">
        <w:rPr>
          <w:rFonts w:ascii="Times New Roman" w:eastAsia="Times New Roman" w:hAnsi="Times New Roman" w:cs="Times New Roman"/>
          <w:sz w:val="24"/>
          <w:szCs w:val="24"/>
        </w:rPr>
        <w:t>ланирова</w:t>
      </w:r>
      <w:r w:rsidR="001706FE">
        <w:rPr>
          <w:rFonts w:ascii="Times New Roman" w:eastAsia="Times New Roman" w:hAnsi="Times New Roman" w:cs="Times New Roman"/>
          <w:sz w:val="24"/>
          <w:szCs w:val="24"/>
        </w:rPr>
        <w:t xml:space="preserve">ния и реализации собственного </w:t>
      </w:r>
      <w:r w:rsidRPr="00E6556B">
        <w:rPr>
          <w:rFonts w:ascii="Times New Roman" w:eastAsia="Times New Roman" w:hAnsi="Times New Roman" w:cs="Times New Roman"/>
          <w:sz w:val="24"/>
          <w:szCs w:val="24"/>
        </w:rPr>
        <w:t>профессионально</w:t>
      </w:r>
      <w:r w:rsidR="001706FE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E6556B">
        <w:rPr>
          <w:rFonts w:ascii="Times New Roman" w:eastAsia="Times New Roman" w:hAnsi="Times New Roman" w:cs="Times New Roman"/>
          <w:sz w:val="24"/>
          <w:szCs w:val="24"/>
        </w:rPr>
        <w:t xml:space="preserve"> и личностно</w:t>
      </w:r>
      <w:r w:rsidR="001706FE">
        <w:rPr>
          <w:rFonts w:ascii="Times New Roman" w:eastAsia="Times New Roman" w:hAnsi="Times New Roman" w:cs="Times New Roman"/>
          <w:sz w:val="24"/>
          <w:szCs w:val="24"/>
        </w:rPr>
        <w:t>го развития</w:t>
      </w:r>
      <w:r w:rsidRPr="00E6556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8A72D2" w:rsidRDefault="008A72D2" w:rsidP="008A72D2">
      <w:pPr>
        <w:widowControl w:val="0"/>
        <w:spacing w:after="0" w:line="240" w:lineRule="auto"/>
        <w:ind w:left="1" w:right="-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В ре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тате осво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proofErr w:type="gramStart"/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йся</w:t>
      </w:r>
      <w:proofErr w:type="gramEnd"/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должен </w:t>
      </w:r>
    </w:p>
    <w:p w:rsidR="008A72D2" w:rsidRPr="008A72D2" w:rsidRDefault="008A72D2" w:rsidP="008A72D2">
      <w:pPr>
        <w:widowControl w:val="0"/>
        <w:spacing w:after="0" w:line="240" w:lineRule="auto"/>
        <w:ind w:left="1" w:right="-1"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8A72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Pr="008A72D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8A72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ь:</w:t>
      </w:r>
    </w:p>
    <w:p w:rsidR="008A72D2" w:rsidRPr="008A72D2" w:rsidRDefault="008A72D2" w:rsidP="008A72D2">
      <w:pPr>
        <w:widowControl w:val="0"/>
        <w:spacing w:after="0" w:line="240" w:lineRule="auto"/>
        <w:ind w:left="1" w:right="-50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8A72D2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</w:t>
      </w:r>
      <w:r w:rsidRPr="008A72D2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8A72D2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андар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8A72D2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8A72D2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сания</w:t>
      </w:r>
      <w:r w:rsidRPr="008A72D2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абоч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го/спец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ста соотв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тствующе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вал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 осв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емой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рофессии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(специа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ьнос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и);</w:t>
      </w:r>
    </w:p>
    <w:p w:rsidR="008A72D2" w:rsidRPr="008A72D2" w:rsidRDefault="008A72D2" w:rsidP="008A72D2">
      <w:pPr>
        <w:widowControl w:val="0"/>
        <w:spacing w:after="0" w:line="240" w:lineRule="auto"/>
        <w:ind w:left="1" w:right="-58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8A72D2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8A72D2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ую</w:t>
      </w:r>
      <w:r w:rsidRPr="008A72D2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уаци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8A72D2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расл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вом</w:t>
      </w:r>
      <w:r w:rsidRPr="008A72D2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реги</w:t>
      </w:r>
      <w:r w:rsidRPr="008A72D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8A72D2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 w:rsidRPr="008A72D2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руда,</w:t>
      </w:r>
      <w:r w:rsidRPr="008A72D2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тыва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её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рое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 инд</w:t>
      </w:r>
      <w:r w:rsidRPr="008A72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ду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8A72D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 кар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ерного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8A72D2" w:rsidRPr="008A72D2" w:rsidRDefault="008A72D2" w:rsidP="008A72D2">
      <w:pPr>
        <w:widowControl w:val="0"/>
        <w:spacing w:after="0" w:line="240" w:lineRule="auto"/>
        <w:ind w:left="1" w:right="-20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- о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ределять 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8A72D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зм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осво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ифровых навыков;</w:t>
      </w:r>
    </w:p>
    <w:p w:rsidR="008A72D2" w:rsidRPr="008A72D2" w:rsidRDefault="008A72D2" w:rsidP="008A72D2">
      <w:pPr>
        <w:widowControl w:val="0"/>
        <w:spacing w:before="1" w:after="0" w:line="240" w:lineRule="auto"/>
        <w:ind w:left="1" w:right="-58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8A72D2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 w:rsidRPr="008A72D2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ресур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8A72D2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8A72D2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8A72D2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валиф</w:t>
      </w:r>
      <w:r w:rsidRPr="008A72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каций</w:t>
      </w:r>
      <w:r w:rsidRPr="008A72D2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8A72D2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роек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я траектор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 ра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ия и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самообр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ования;</w:t>
      </w:r>
    </w:p>
    <w:p w:rsidR="008A72D2" w:rsidRPr="008A72D2" w:rsidRDefault="008A72D2" w:rsidP="008A72D2">
      <w:pPr>
        <w:widowControl w:val="0"/>
        <w:spacing w:after="0" w:line="240" w:lineRule="auto"/>
        <w:ind w:left="1" w:right="-50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8A72D2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 w:rsidRPr="008A72D2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 w:rsidRPr="008A72D2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более</w:t>
      </w:r>
      <w:r w:rsidRPr="008A72D2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венные</w:t>
      </w:r>
      <w:r w:rsidRPr="008A72D2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</w:t>
      </w:r>
      <w:r w:rsidRPr="008A72D2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ска</w:t>
      </w:r>
      <w:r w:rsidRPr="008A72D2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вакансий</w:t>
      </w:r>
      <w:r w:rsidRPr="008A72D2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ке труда, в том ч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сле с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8A72D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рне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A72D2" w:rsidRPr="008A72D2" w:rsidRDefault="008A72D2" w:rsidP="008A72D2">
      <w:pPr>
        <w:widowControl w:val="0"/>
        <w:spacing w:after="0" w:line="240" w:lineRule="auto"/>
        <w:ind w:left="1" w:right="2615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- о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ределять вар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ты обра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 кар</w:t>
      </w:r>
      <w:r w:rsidRPr="008A72D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рной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раек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ории; - 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</w:t>
      </w:r>
      <w:r w:rsidRPr="008A72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ду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ый 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лан 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арьер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ого р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8A72D2" w:rsidRPr="008A72D2" w:rsidRDefault="008A72D2" w:rsidP="008A72D2">
      <w:pPr>
        <w:widowControl w:val="0"/>
        <w:spacing w:after="0" w:line="240" w:lineRule="auto"/>
        <w:ind w:left="1" w:right="167"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ир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овать 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орт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арьерного 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дви</w:t>
      </w:r>
      <w:r w:rsidRPr="008A72D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я, о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слежива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свой</w:t>
      </w:r>
      <w:r w:rsidRPr="008A72D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«ц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фровой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ед»;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8A72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</w:t>
      </w:r>
      <w:r w:rsidRPr="008A72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ь:</w:t>
      </w:r>
    </w:p>
    <w:p w:rsidR="008A72D2" w:rsidRPr="008A72D2" w:rsidRDefault="008A72D2" w:rsidP="008A72D2">
      <w:pPr>
        <w:widowControl w:val="0"/>
        <w:spacing w:after="0" w:line="240" w:lineRule="auto"/>
        <w:ind w:left="1" w:right="1842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- тер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A72D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я в сфере нац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й с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ы квалиф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аций; - 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оряд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ави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8A72D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й о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енки квалификации;</w:t>
      </w:r>
    </w:p>
    <w:p w:rsidR="008A72D2" w:rsidRPr="008A72D2" w:rsidRDefault="008A72D2" w:rsidP="008A72D2">
      <w:pPr>
        <w:widowControl w:val="0"/>
        <w:spacing w:after="0" w:line="240" w:lineRule="auto"/>
        <w:ind w:left="1" w:right="-5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8A72D2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асс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8A72D2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8A72D2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труда</w:t>
      </w:r>
      <w:r w:rsidRPr="008A72D2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ерспек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ивы</w:t>
      </w:r>
      <w:r w:rsidRPr="008A72D2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8A72D2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расл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8A72D2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регио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 ры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 труда;</w:t>
      </w:r>
    </w:p>
    <w:p w:rsidR="008A72D2" w:rsidRPr="008A72D2" w:rsidRDefault="008A72D2" w:rsidP="008A72D2">
      <w:pPr>
        <w:widowControl w:val="0"/>
        <w:spacing w:after="0" w:line="240" w:lineRule="auto"/>
        <w:ind w:left="1" w:right="-20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особы 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ска р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боты, в том числе с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A72D2" w:rsidRPr="008A72D2" w:rsidRDefault="008A72D2" w:rsidP="008A72D2">
      <w:pPr>
        <w:widowControl w:val="0"/>
        <w:spacing w:after="0" w:line="240" w:lineRule="auto"/>
        <w:ind w:left="1" w:right="575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- фу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, в</w:t>
      </w:r>
      <w:r w:rsidRPr="008A72D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ды, модел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ы, способы 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иров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карьеры; - 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тру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туру 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дуа</w:t>
      </w:r>
      <w:r w:rsidRPr="008A72D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8A72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8A72D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на кар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8A72D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8A72D2" w:rsidRPr="008A72D2" w:rsidRDefault="008A72D2" w:rsidP="008A72D2">
      <w:pPr>
        <w:widowControl w:val="0"/>
        <w:spacing w:after="0" w:line="240" w:lineRule="auto"/>
        <w:ind w:left="1" w:right="-20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- во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ые тра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ктор</w:t>
      </w:r>
      <w:r w:rsidRPr="008A72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8A72D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ного ра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8A72D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 са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ообра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8A72D2" w:rsidRPr="008A72D2" w:rsidRDefault="008A72D2" w:rsidP="008A72D2">
      <w:pPr>
        <w:spacing w:after="36" w:line="240" w:lineRule="exact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8D0A06" w:rsidRPr="00E6556B" w:rsidRDefault="008D0A06" w:rsidP="00650D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56B">
        <w:rPr>
          <w:rFonts w:ascii="Times New Roman" w:eastAsia="Times New Roman" w:hAnsi="Times New Roman" w:cs="Times New Roman"/>
          <w:sz w:val="24"/>
          <w:szCs w:val="24"/>
        </w:rPr>
        <w:t>В процессе освоения программы учебной дисциплины за счет используемых форм и методов обучения, выполняемых заданий создаются условия для формирования следующих общих компетенций:</w:t>
      </w:r>
      <w:r w:rsidR="0034688B" w:rsidRPr="00E655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A3E97" w:rsidRPr="007A3E97" w:rsidRDefault="007A3E97" w:rsidP="002F61C1">
      <w:pPr>
        <w:widowControl w:val="0"/>
        <w:spacing w:before="8" w:after="0" w:line="225" w:lineRule="auto"/>
        <w:ind w:left="1" w:right="-52" w:firstLine="708"/>
        <w:rPr>
          <w:rFonts w:ascii="Times New Roman" w:eastAsia="Times New Roman" w:hAnsi="Times New Roman" w:cs="Times New Roman"/>
          <w:color w:val="000000"/>
          <w:position w:val="9"/>
          <w:sz w:val="16"/>
          <w:szCs w:val="16"/>
        </w:rPr>
      </w:pPr>
      <w:proofErr w:type="gramStart"/>
      <w:r w:rsidRPr="007A3E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</w:t>
      </w:r>
      <w:proofErr w:type="gramEnd"/>
      <w:r w:rsidRPr="007A3E97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01.</w:t>
      </w:r>
      <w:r w:rsidRPr="007A3E97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ыб</w:t>
      </w:r>
      <w:r w:rsidRPr="007A3E9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7A3E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7A3E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особы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реше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7A3E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адач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</w:t>
      </w:r>
      <w:r w:rsidRPr="007A3E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онал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7A3E9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7A3E9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7A3E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A3E9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7A3E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 w:rsidRPr="007A3E97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о к ра</w:t>
      </w:r>
      <w:r w:rsidRPr="007A3E9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7A3E9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ым к</w:t>
      </w:r>
      <w:r w:rsidRPr="007A3E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</w:t>
      </w:r>
      <w:r w:rsidRPr="007A3E9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</w:p>
    <w:p w:rsidR="007A3E97" w:rsidRPr="007A3E97" w:rsidRDefault="007A3E97" w:rsidP="002F61C1">
      <w:pPr>
        <w:widowControl w:val="0"/>
        <w:spacing w:before="17" w:after="0" w:line="240" w:lineRule="auto"/>
        <w:ind w:left="1" w:right="-1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A3E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</w:t>
      </w:r>
      <w:proofErr w:type="gramEnd"/>
      <w:r w:rsidRPr="007A3E97">
        <w:rPr>
          <w:rFonts w:ascii="Times New Roman" w:eastAsia="Times New Roman" w:hAnsi="Times New Roman" w:cs="Times New Roman"/>
          <w:b/>
          <w:bCs/>
          <w:color w:val="000000"/>
          <w:spacing w:val="169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02.</w:t>
      </w:r>
      <w:r w:rsidRPr="007A3E97">
        <w:rPr>
          <w:rFonts w:ascii="Times New Roman" w:eastAsia="Times New Roman" w:hAnsi="Times New Roman" w:cs="Times New Roman"/>
          <w:b/>
          <w:bCs/>
          <w:color w:val="000000"/>
          <w:spacing w:val="168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7A3E9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7A3E97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совр</w:t>
      </w:r>
      <w:r w:rsidRPr="007A3E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7A3E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нные</w:t>
      </w:r>
      <w:r w:rsidRPr="007A3E97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 w:rsidRPr="007A3E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7A3E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Pr="007A3E97"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ска,</w:t>
      </w:r>
      <w:r w:rsidRPr="007A3E97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</w:t>
      </w:r>
      <w:r w:rsidRPr="007A3E9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7A3E97"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A3E97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ерпрета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7A3E9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7A3E97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7A3E97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 w:rsidRPr="007A3E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7A3E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7A3E9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A3E9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7A3E97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ех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 w:rsidRPr="007A3E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7A3E97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7A3E97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7A3E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7A3E97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 w:rsidRPr="007A3E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7A3E97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рофессио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 w:rsidRPr="007A3E9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7A3E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7A3E97" w:rsidRPr="007A3E97" w:rsidRDefault="007A3E97" w:rsidP="002F61C1">
      <w:pPr>
        <w:widowControl w:val="0"/>
        <w:spacing w:after="0" w:line="240" w:lineRule="auto"/>
        <w:ind w:left="1" w:right="-1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A3E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</w:t>
      </w:r>
      <w:proofErr w:type="gramEnd"/>
      <w:r w:rsidRPr="007A3E97">
        <w:rPr>
          <w:rFonts w:ascii="Times New Roman" w:eastAsia="Times New Roman" w:hAnsi="Times New Roman" w:cs="Times New Roman"/>
          <w:b/>
          <w:bCs/>
          <w:color w:val="000000"/>
          <w:spacing w:val="97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03.</w:t>
      </w:r>
      <w:r w:rsidRPr="007A3E97">
        <w:rPr>
          <w:rFonts w:ascii="Times New Roman" w:eastAsia="Times New Roman" w:hAnsi="Times New Roman" w:cs="Times New Roman"/>
          <w:b/>
          <w:bCs/>
          <w:color w:val="000000"/>
          <w:spacing w:val="96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Пла</w:t>
      </w:r>
      <w:r w:rsidRPr="007A3E97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 w:rsidRPr="007A3E97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7A3E97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7A3E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овыв</w:t>
      </w:r>
      <w:r w:rsidRPr="007A3E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Pr="007A3E97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Pr="007A3E9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7A3E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7A3E97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рофессионал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ное</w:t>
      </w:r>
      <w:r w:rsidRPr="007A3E97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A3E97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7A3E9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7A3E9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ое ра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A3E97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 w:rsidRPr="007A3E97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 w:rsidRPr="007A3E9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7A3E9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ини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мательскую</w:t>
      </w:r>
      <w:r w:rsidRPr="007A3E97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7A3E9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7A3E97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7A3E97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7A3E97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рофессиональ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7A3E97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сфере,</w:t>
      </w:r>
      <w:r w:rsidRPr="007A3E97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7A3E9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ьз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7A3E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7A3E9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7A3E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7A3E9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сово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7A3E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A3E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7A3E9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в ра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7A3E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ых жи</w:t>
      </w:r>
      <w:r w:rsidRPr="007A3E9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7A3E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ных си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уа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иях</w:t>
      </w:r>
    </w:p>
    <w:p w:rsidR="007A3E97" w:rsidRPr="007A3E97" w:rsidRDefault="007A3E97" w:rsidP="002F61C1">
      <w:pPr>
        <w:widowControl w:val="0"/>
        <w:spacing w:after="0" w:line="233" w:lineRule="auto"/>
        <w:ind w:left="1" w:right="-20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A3E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</w:t>
      </w:r>
      <w:proofErr w:type="gramEnd"/>
      <w:r w:rsidRPr="007A3E9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04. 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ффект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7A3E9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о вз</w:t>
      </w:r>
      <w:r w:rsidRPr="007A3E9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моде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ствов</w:t>
      </w:r>
      <w:r w:rsidRPr="007A3E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в колле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7A3E97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иве и 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A3E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нде</w:t>
      </w:r>
    </w:p>
    <w:p w:rsidR="007A3E97" w:rsidRPr="007A3E97" w:rsidRDefault="007A3E97" w:rsidP="002F61C1">
      <w:pPr>
        <w:widowControl w:val="0"/>
        <w:spacing w:after="0" w:line="240" w:lineRule="auto"/>
        <w:ind w:left="1" w:right="60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A3E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</w:t>
      </w:r>
      <w:proofErr w:type="gramEnd"/>
      <w:r w:rsidRPr="007A3E97">
        <w:rPr>
          <w:rFonts w:ascii="Times New Roman" w:eastAsia="Times New Roman" w:hAnsi="Times New Roman" w:cs="Times New Roman"/>
          <w:b/>
          <w:bCs/>
          <w:color w:val="000000"/>
          <w:spacing w:val="42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05.</w:t>
      </w:r>
      <w:r w:rsidRPr="007A3E97">
        <w:rPr>
          <w:rFonts w:ascii="Times New Roman" w:eastAsia="Times New Roman" w:hAnsi="Times New Roman" w:cs="Times New Roman"/>
          <w:b/>
          <w:bCs/>
          <w:color w:val="000000"/>
          <w:spacing w:val="41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Осущ</w:t>
      </w:r>
      <w:r w:rsidRPr="007A3E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твля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7A3E97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уст</w:t>
      </w:r>
      <w:r w:rsidRPr="007A3E9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ую</w:t>
      </w:r>
      <w:r w:rsidRPr="007A3E97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7A3E97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сьме</w:t>
      </w:r>
      <w:r w:rsidRPr="007A3E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ну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7A3E97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оммун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7A3E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7A3E97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 w:rsidRPr="007A3E97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</w:t>
      </w:r>
      <w:r w:rsidRPr="007A3E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7A3E97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7A3E9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ыке 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7A3E9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едер</w:t>
      </w:r>
      <w:r w:rsidRPr="007A3E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7A3E9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 w:rsidRPr="007A3E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7A3E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етом о</w:t>
      </w:r>
      <w:r w:rsidRPr="007A3E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A3E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ей со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7A3E9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ул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ьт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7A3E9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ного 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650D12" w:rsidRDefault="007A3E97" w:rsidP="007A3E9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A3E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ОК</w:t>
      </w:r>
      <w:proofErr w:type="gramEnd"/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7A3E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09.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Поль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оваться</w:t>
      </w:r>
      <w:r w:rsidRPr="007A3E97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рофессионал</w:t>
      </w:r>
      <w:r w:rsidRPr="007A3E9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7A3E97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умен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 w:rsidRPr="007A3E97"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</w:t>
      </w:r>
      <w:r w:rsidRPr="007A3E9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 w:rsidRPr="007A3E9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7A3E97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A3E9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7A3E9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остра</w:t>
      </w:r>
      <w:r w:rsidRPr="007A3E9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 w:rsidRPr="007A3E9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7A3E97">
        <w:rPr>
          <w:rFonts w:ascii="Times New Roman" w:eastAsia="Times New Roman" w:hAnsi="Times New Roman" w:cs="Times New Roman"/>
          <w:color w:val="000000"/>
          <w:sz w:val="24"/>
          <w:szCs w:val="24"/>
        </w:rPr>
        <w:t>зыках</w:t>
      </w:r>
    </w:p>
    <w:p w:rsidR="009F7D00" w:rsidRPr="00E6556B" w:rsidRDefault="009F7D00" w:rsidP="009F7D0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8"/>
        <w:gridCol w:w="4628"/>
        <w:gridCol w:w="3118"/>
      </w:tblGrid>
      <w:tr w:rsidR="00E6556B" w:rsidRPr="002F61C1" w:rsidTr="002F61C1">
        <w:trPr>
          <w:trHeight w:val="649"/>
        </w:trPr>
        <w:tc>
          <w:tcPr>
            <w:tcW w:w="2568" w:type="dxa"/>
            <w:hideMark/>
          </w:tcPr>
          <w:p w:rsidR="009F7D00" w:rsidRPr="002F61C1" w:rsidRDefault="009F7D00" w:rsidP="00F722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9F7D00" w:rsidRPr="002F61C1" w:rsidRDefault="009F7D00" w:rsidP="00F722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наименование компетенции </w:t>
            </w:r>
          </w:p>
        </w:tc>
        <w:tc>
          <w:tcPr>
            <w:tcW w:w="4628" w:type="dxa"/>
            <w:hideMark/>
          </w:tcPr>
          <w:p w:rsidR="009F7D00" w:rsidRPr="002F61C1" w:rsidRDefault="009F7D00" w:rsidP="00F722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1C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118" w:type="dxa"/>
            <w:hideMark/>
          </w:tcPr>
          <w:p w:rsidR="009F7D00" w:rsidRPr="002F61C1" w:rsidRDefault="009F7D00" w:rsidP="00F722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1C1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E6556B" w:rsidRPr="002F61C1" w:rsidTr="002F61C1">
        <w:trPr>
          <w:trHeight w:val="649"/>
        </w:trPr>
        <w:tc>
          <w:tcPr>
            <w:tcW w:w="2568" w:type="dxa"/>
          </w:tcPr>
          <w:p w:rsidR="007A3E97" w:rsidRPr="002F61C1" w:rsidRDefault="007A3E97" w:rsidP="007A3E97">
            <w:pPr>
              <w:widowControl w:val="0"/>
              <w:spacing w:after="0" w:line="240" w:lineRule="auto"/>
              <w:ind w:left="1" w:right="3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</w:t>
            </w:r>
            <w:proofErr w:type="gramEnd"/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01. Выб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рать 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особы 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адач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рофесс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деяте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итель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ра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 ко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текс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ам</w:t>
            </w:r>
          </w:p>
          <w:p w:rsidR="00E6556B" w:rsidRPr="002F61C1" w:rsidRDefault="00E6556B" w:rsidP="00F722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8" w:type="dxa"/>
          </w:tcPr>
          <w:p w:rsidR="007A3E97" w:rsidRPr="002F61C1" w:rsidRDefault="007A3E97" w:rsidP="007A3E97">
            <w:pPr>
              <w:widowControl w:val="0"/>
              <w:spacing w:after="0" w:line="240" w:lineRule="auto"/>
              <w:ind w:right="4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ределя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в обл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рофессионал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ого 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моопредел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и разв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7A3E97" w:rsidRPr="002F61C1" w:rsidRDefault="007A3E97" w:rsidP="007A3E97">
            <w:pPr>
              <w:widowControl w:val="0"/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ц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рофессиональ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ого 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моопределен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и разв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я;</w:t>
            </w:r>
          </w:p>
          <w:p w:rsidR="007A3E97" w:rsidRPr="002F61C1" w:rsidRDefault="007A3E97" w:rsidP="007A3E97">
            <w:pPr>
              <w:widowControl w:val="0"/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ыва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ь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лгор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мы реш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адач в обл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рофессиональ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ого 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моопределен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и разв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выб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 э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 и ра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 способы их ре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ш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я;</w:t>
            </w:r>
          </w:p>
          <w:p w:rsidR="00E6556B" w:rsidRPr="002F61C1" w:rsidRDefault="007A3E97" w:rsidP="002F61C1">
            <w:pPr>
              <w:widowControl w:val="0"/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рог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иров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резул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дея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обл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рофессиональ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ого 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моопределен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и разв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</w:p>
        </w:tc>
        <w:tc>
          <w:tcPr>
            <w:tcW w:w="3118" w:type="dxa"/>
          </w:tcPr>
          <w:p w:rsidR="007A3E97" w:rsidRPr="002F61C1" w:rsidRDefault="007A3E97" w:rsidP="007A3E97">
            <w:pPr>
              <w:widowControl w:val="0"/>
              <w:spacing w:after="0" w:line="240" w:lineRule="auto"/>
              <w:ind w:right="-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 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смы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облас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профессионал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ра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7A3E97" w:rsidRPr="002F61C1" w:rsidRDefault="007A3E97" w:rsidP="007A3E97">
            <w:pPr>
              <w:widowControl w:val="0"/>
              <w:spacing w:after="0" w:line="240" w:lineRule="auto"/>
              <w:ind w:right="4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ме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оды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рофессионал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самоопреде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я;</w:t>
            </w:r>
          </w:p>
          <w:p w:rsidR="007A3E97" w:rsidRPr="002F61C1" w:rsidRDefault="007A3E97" w:rsidP="007A3E97">
            <w:pPr>
              <w:widowControl w:val="0"/>
              <w:spacing w:after="0" w:line="240" w:lineRule="auto"/>
              <w:ind w:right="3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правила пос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цели</w:t>
            </w:r>
          </w:p>
          <w:p w:rsidR="00E6556B" w:rsidRPr="002F61C1" w:rsidRDefault="00E6556B" w:rsidP="00F722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E6556B" w:rsidRPr="002F61C1" w:rsidTr="002F61C1">
        <w:trPr>
          <w:trHeight w:val="212"/>
        </w:trPr>
        <w:tc>
          <w:tcPr>
            <w:tcW w:w="2568" w:type="dxa"/>
          </w:tcPr>
          <w:p w:rsidR="007A3E97" w:rsidRPr="002F61C1" w:rsidRDefault="007A3E97" w:rsidP="007A3E97">
            <w:pPr>
              <w:widowControl w:val="0"/>
              <w:spacing w:after="0" w:line="240" w:lineRule="auto"/>
              <w:ind w:left="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</w:t>
            </w:r>
            <w:proofErr w:type="gramEnd"/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02. 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 совр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ые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дст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ска,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рета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ции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ции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 тех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 вы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задач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рофесс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деяте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</w:p>
          <w:p w:rsidR="00E6556B" w:rsidRPr="002F61C1" w:rsidRDefault="00E6556B" w:rsidP="007A3E97">
            <w:pPr>
              <w:suppressAutoHyphens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8" w:type="dxa"/>
          </w:tcPr>
          <w:p w:rsidR="007A3E97" w:rsidRPr="002F61C1" w:rsidRDefault="007A3E97" w:rsidP="007A3E97">
            <w:pPr>
              <w:widowControl w:val="0"/>
              <w:spacing w:before="10" w:after="0" w:line="240" w:lineRule="auto"/>
              <w:ind w:right="89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ределя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для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ска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формаци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еобхо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д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им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 карьер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ого моделирова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я;</w:t>
            </w:r>
          </w:p>
          <w:p w:rsidR="007A3E97" w:rsidRPr="002F61C1" w:rsidRDefault="007A3E97" w:rsidP="007A3E97">
            <w:pPr>
              <w:widowControl w:val="0"/>
              <w:spacing w:after="0" w:line="240" w:lineRule="auto"/>
              <w:ind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ределя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еобходимые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очн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формации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обла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карьерного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моделиров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я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7A3E97" w:rsidRPr="002F61C1" w:rsidRDefault="007A3E97" w:rsidP="007A3E97">
            <w:pPr>
              <w:widowControl w:val="0"/>
              <w:spacing w:after="0" w:line="240" w:lineRule="auto"/>
              <w:ind w:right="-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вля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формац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с испол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 совр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ого оборудован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и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раммного обеспе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ени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я, в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ом числе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ове се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евого 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аимодейс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вия;</w:t>
            </w:r>
          </w:p>
          <w:p w:rsidR="007A3E97" w:rsidRPr="002F61C1" w:rsidRDefault="007A3E97" w:rsidP="007A3E97">
            <w:pPr>
              <w:widowControl w:val="0"/>
              <w:spacing w:after="0" w:line="240" w:lineRule="auto"/>
              <w:ind w:right="2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вля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формации с пр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ем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формац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-коммуникацио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тех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E6556B" w:rsidRPr="002F61C1" w:rsidRDefault="007A3E97" w:rsidP="002F61C1">
            <w:pPr>
              <w:widowControl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бота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ПК и иных ус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й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с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ользов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 пр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ирован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рогр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ого обе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в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фере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рофессиональ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ого 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моопределен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разв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</w:p>
        </w:tc>
        <w:tc>
          <w:tcPr>
            <w:tcW w:w="3118" w:type="dxa"/>
          </w:tcPr>
          <w:p w:rsidR="007A3E97" w:rsidRPr="002F61C1" w:rsidRDefault="007A3E97" w:rsidP="007A3E97">
            <w:pPr>
              <w:widowControl w:val="0"/>
              <w:spacing w:after="0" w:line="240" w:lineRule="auto"/>
              <w:ind w:right="66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ура 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формац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 ис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оч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пр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меняемых в дея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кар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ому пла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моделирован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ю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7A3E97" w:rsidRPr="002F61C1" w:rsidRDefault="007A3E97" w:rsidP="007A3E97">
            <w:pPr>
              <w:widowControl w:val="0"/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соврем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ус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й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 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порядок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я;</w:t>
            </w:r>
          </w:p>
          <w:p w:rsidR="007A3E97" w:rsidRPr="002F61C1" w:rsidRDefault="007A3E97" w:rsidP="007A3E97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6556B" w:rsidRPr="002F61C1" w:rsidRDefault="00E6556B" w:rsidP="00F722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E6556B" w:rsidRPr="002F61C1" w:rsidTr="002F61C1">
        <w:trPr>
          <w:trHeight w:val="1937"/>
        </w:trPr>
        <w:tc>
          <w:tcPr>
            <w:tcW w:w="2568" w:type="dxa"/>
          </w:tcPr>
          <w:p w:rsidR="007A3E97" w:rsidRPr="002F61C1" w:rsidRDefault="007A3E97" w:rsidP="007A3E97">
            <w:pPr>
              <w:widowControl w:val="0"/>
              <w:spacing w:line="240" w:lineRule="auto"/>
              <w:ind w:left="1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</w:t>
            </w:r>
            <w:proofErr w:type="gramEnd"/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03. Пла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овыв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 соб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ое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рофесс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ое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ое 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е,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скую деяте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рофесс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сфер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овать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 г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ра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 ж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 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ци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ях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 xml:space="preserve"> г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ра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 ж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 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ци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ях</w:t>
            </w:r>
          </w:p>
          <w:p w:rsidR="007A3E97" w:rsidRPr="002F61C1" w:rsidRDefault="007A3E97" w:rsidP="007A3E97">
            <w:pPr>
              <w:widowControl w:val="0"/>
              <w:spacing w:line="240" w:lineRule="auto"/>
              <w:ind w:left="1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6556B" w:rsidRPr="002F61C1" w:rsidRDefault="00E6556B" w:rsidP="00F722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8" w:type="dxa"/>
          </w:tcPr>
          <w:p w:rsidR="007A3E97" w:rsidRPr="002F61C1" w:rsidRDefault="007A3E97" w:rsidP="007A3E97">
            <w:pPr>
              <w:widowControl w:val="0"/>
              <w:spacing w:before="10" w:after="0" w:line="239" w:lineRule="auto"/>
              <w:ind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ределя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реб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рофессиональ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ого и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ичнос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ого разв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отреб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ями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пределя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ц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ь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дост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авленных целей;</w:t>
            </w:r>
          </w:p>
          <w:p w:rsidR="007A3E97" w:rsidRPr="002F61C1" w:rsidRDefault="007A3E97" w:rsidP="007A3E97">
            <w:pPr>
              <w:widowControl w:val="0"/>
              <w:spacing w:after="0" w:line="240" w:lineRule="auto"/>
              <w:ind w:right="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совр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отрасл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вом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рег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 рын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труда;</w:t>
            </w:r>
          </w:p>
          <w:p w:rsidR="007A3E97" w:rsidRPr="002F61C1" w:rsidRDefault="007A3E97" w:rsidP="002F61C1">
            <w:pPr>
              <w:widowControl w:val="0"/>
              <w:spacing w:after="0" w:line="240" w:lineRule="auto"/>
              <w:ind w:right="4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вл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ме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одиками самопо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я, 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ам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ц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гуля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proofErr w:type="spellEnd"/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ам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ораз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в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елях эффе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вной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рофессиональ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 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чнос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 самореали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ции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7A3E97" w:rsidRPr="002F61C1" w:rsidRDefault="007A3E97" w:rsidP="002F61C1">
            <w:pPr>
              <w:widowControl w:val="0"/>
              <w:spacing w:after="0" w:line="240" w:lineRule="auto"/>
              <w:ind w:right="70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роект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апы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рофессиональ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ого ра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ам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ообра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ован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применен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 ре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 нац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ой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емы квал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ций;</w:t>
            </w:r>
          </w:p>
          <w:p w:rsidR="007A3E97" w:rsidRPr="002F61C1" w:rsidRDefault="007A3E97" w:rsidP="007A3E97">
            <w:pPr>
              <w:widowControl w:val="0"/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рим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наиболее де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ствен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ые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пособы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 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кансий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ры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руда;</w:t>
            </w:r>
          </w:p>
          <w:p w:rsidR="007A3E97" w:rsidRPr="002F61C1" w:rsidRDefault="007A3E97" w:rsidP="007A3E97">
            <w:pPr>
              <w:widowControl w:val="0"/>
              <w:spacing w:after="0" w:line="240" w:lineRule="auto"/>
              <w:ind w:right="61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зраба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коррек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ь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дуальный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карьерного разв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я;</w:t>
            </w:r>
          </w:p>
          <w:p w:rsidR="007A3E97" w:rsidRPr="002F61C1" w:rsidRDefault="007A3E97" w:rsidP="007A3E97">
            <w:pPr>
              <w:widowControl w:val="0"/>
              <w:spacing w:after="0" w:line="239" w:lineRule="auto"/>
              <w:ind w:right="6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форм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ио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рофессиональ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 до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ижений и карьер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ого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родв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ия,</w:t>
            </w:r>
          </w:p>
          <w:p w:rsidR="007A3E97" w:rsidRPr="002F61C1" w:rsidRDefault="007A3E97" w:rsidP="007A3E97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отсл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жива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свой «цифровой след»</w:t>
            </w:r>
          </w:p>
          <w:p w:rsidR="00E6556B" w:rsidRPr="002F61C1" w:rsidRDefault="00E6556B" w:rsidP="00F722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8" w:type="dxa"/>
          </w:tcPr>
          <w:p w:rsidR="007A3E97" w:rsidRPr="002F61C1" w:rsidRDefault="007A3E97" w:rsidP="007A3E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особенности устройства профессионального стандарта, действующих квалификационных справочников (ЕТКС, ЕКС), их сходство и разлития;</w:t>
            </w:r>
          </w:p>
          <w:p w:rsidR="002F61C1" w:rsidRPr="002F61C1" w:rsidRDefault="007A3E97" w:rsidP="002F61C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классификации рынка труда и перспективы его</w:t>
            </w:r>
            <w:r w:rsidR="002F61C1" w:rsidRPr="002F61C1">
              <w:rPr>
                <w:sz w:val="20"/>
                <w:szCs w:val="20"/>
              </w:rPr>
              <w:t xml:space="preserve"> </w:t>
            </w:r>
            <w:r w:rsidR="002F61C1" w:rsidRPr="002F61C1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развития;</w:t>
            </w:r>
          </w:p>
          <w:p w:rsidR="002F61C1" w:rsidRPr="002F61C1" w:rsidRDefault="002F61C1" w:rsidP="002F61C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способы поиска работы;</w:t>
            </w:r>
          </w:p>
          <w:p w:rsidR="002F61C1" w:rsidRPr="002F61C1" w:rsidRDefault="002F61C1" w:rsidP="002F61C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этапы планирования профессиональной карьеры;</w:t>
            </w:r>
          </w:p>
          <w:p w:rsidR="002F61C1" w:rsidRPr="002F61C1" w:rsidRDefault="002F61C1" w:rsidP="002F61C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структура индивидуального плана карьерного развития;</w:t>
            </w:r>
          </w:p>
          <w:p w:rsidR="002F61C1" w:rsidRPr="002F61C1" w:rsidRDefault="002F61C1" w:rsidP="002F61C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структура, виды, алгоритм составления портфолио карьерного продвижения;</w:t>
            </w:r>
          </w:p>
          <w:p w:rsidR="00E6556B" w:rsidRPr="002F61C1" w:rsidRDefault="002F61C1" w:rsidP="002F61C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варианты траекторий профессионального развития и самообразования</w:t>
            </w:r>
          </w:p>
        </w:tc>
      </w:tr>
      <w:tr w:rsidR="007A3E97" w:rsidRPr="002F61C1" w:rsidTr="002F61C1">
        <w:trPr>
          <w:trHeight w:val="1937"/>
        </w:trPr>
        <w:tc>
          <w:tcPr>
            <w:tcW w:w="2568" w:type="dxa"/>
          </w:tcPr>
          <w:p w:rsidR="002F61C1" w:rsidRPr="002F61C1" w:rsidRDefault="002F61C1" w:rsidP="002F61C1">
            <w:pPr>
              <w:widowControl w:val="0"/>
              <w:spacing w:line="240" w:lineRule="auto"/>
              <w:ind w:left="1" w:right="-1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ОК</w:t>
            </w:r>
            <w:proofErr w:type="gramEnd"/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04.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Э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моде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ствовать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работать в коллект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ве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</w:p>
          <w:p w:rsidR="007A3E97" w:rsidRPr="002F61C1" w:rsidRDefault="007A3E97" w:rsidP="00F722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8" w:type="dxa"/>
          </w:tcPr>
          <w:p w:rsidR="002F61C1" w:rsidRPr="002F61C1" w:rsidRDefault="002F61C1" w:rsidP="002F61C1">
            <w:pPr>
              <w:widowControl w:val="0"/>
              <w:spacing w:before="1" w:after="0" w:line="249" w:lineRule="auto"/>
              <w:ind w:right="2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уме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руд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ься </w:t>
            </w:r>
            <w:proofErr w:type="gramStart"/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gramEnd"/>
          </w:p>
          <w:p w:rsidR="002F61C1" w:rsidRPr="002F61C1" w:rsidRDefault="002F61C1" w:rsidP="002F61C1">
            <w:pPr>
              <w:widowControl w:val="0"/>
              <w:spacing w:after="0" w:line="240" w:lineRule="auto"/>
              <w:ind w:right="13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и,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 кол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вом/гр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й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2F61C1" w:rsidRPr="002F61C1" w:rsidRDefault="002F61C1" w:rsidP="002F61C1">
            <w:pPr>
              <w:widowControl w:val="0"/>
              <w:spacing w:after="0" w:line="240" w:lineRule="auto"/>
              <w:ind w:right="1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уме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раива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ивные комму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ц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й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равл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я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с кр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аимодейс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в про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деятель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(проявление комму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ивных кач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в);</w:t>
            </w:r>
          </w:p>
          <w:p w:rsidR="002F61C1" w:rsidRPr="002F61C1" w:rsidRDefault="002F61C1" w:rsidP="002F61C1">
            <w:pPr>
              <w:widowControl w:val="0"/>
              <w:spacing w:after="0" w:line="240" w:lineRule="auto"/>
              <w:ind w:right="2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уме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 и коррект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соб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чл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 кома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ды;</w:t>
            </w:r>
          </w:p>
          <w:p w:rsidR="002F61C1" w:rsidRPr="002F61C1" w:rsidRDefault="002F61C1" w:rsidP="002F61C1">
            <w:pPr>
              <w:widowControl w:val="0"/>
              <w:spacing w:after="0" w:line="240" w:lineRule="auto"/>
              <w:ind w:right="49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роявля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вы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венной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и работы чл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 команды</w:t>
            </w:r>
          </w:p>
          <w:p w:rsidR="007A3E97" w:rsidRPr="002F61C1" w:rsidRDefault="007A3E97" w:rsidP="00F722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8" w:type="dxa"/>
          </w:tcPr>
          <w:p w:rsidR="002F61C1" w:rsidRPr="002F61C1" w:rsidRDefault="002F61C1" w:rsidP="002F61C1">
            <w:pPr>
              <w:widowControl w:val="0"/>
              <w:spacing w:after="0" w:line="240" w:lineRule="auto"/>
              <w:ind w:right="4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виды 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ринци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коммун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ации;</w:t>
            </w:r>
          </w:p>
          <w:p w:rsidR="002F61C1" w:rsidRPr="002F61C1" w:rsidRDefault="002F61C1" w:rsidP="002F61C1">
            <w:pPr>
              <w:widowControl w:val="0"/>
              <w:spacing w:after="0" w:line="240" w:lineRule="auto"/>
              <w:ind w:right="87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фун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 коммун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ц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2F61C1" w:rsidRPr="002F61C1" w:rsidRDefault="002F61C1" w:rsidP="002F61C1">
            <w:pPr>
              <w:widowControl w:val="0"/>
              <w:spacing w:after="0" w:line="240" w:lineRule="auto"/>
              <w:ind w:right="-5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уровни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оммун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- роли учас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коммун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ации;</w:t>
            </w:r>
          </w:p>
          <w:p w:rsidR="002F61C1" w:rsidRPr="002F61C1" w:rsidRDefault="002F61C1" w:rsidP="002F61C1">
            <w:pPr>
              <w:widowControl w:val="0"/>
              <w:spacing w:after="0" w:line="240" w:lineRule="auto"/>
              <w:ind w:right="8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проблемы м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 коммун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ации;</w:t>
            </w:r>
          </w:p>
          <w:p w:rsidR="002F61C1" w:rsidRPr="002F61C1" w:rsidRDefault="002F61C1" w:rsidP="002F61C1">
            <w:pPr>
              <w:widowControl w:val="0"/>
              <w:spacing w:after="0" w:line="240" w:lineRule="auto"/>
              <w:ind w:right="6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преиму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ва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проблемы д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анционной коммун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ц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</w:p>
          <w:p w:rsidR="007A3E97" w:rsidRPr="002F61C1" w:rsidRDefault="007A3E97" w:rsidP="00F722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7A3E97" w:rsidRPr="002F61C1" w:rsidTr="002F61C1">
        <w:trPr>
          <w:trHeight w:val="1937"/>
        </w:trPr>
        <w:tc>
          <w:tcPr>
            <w:tcW w:w="2568" w:type="dxa"/>
          </w:tcPr>
          <w:p w:rsidR="002F61C1" w:rsidRPr="002F61C1" w:rsidRDefault="002F61C1" w:rsidP="002F61C1">
            <w:pPr>
              <w:widowControl w:val="0"/>
              <w:spacing w:after="0" w:line="239" w:lineRule="auto"/>
              <w:ind w:left="1" w:right="-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</w:t>
            </w:r>
            <w:proofErr w:type="gramEnd"/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05. 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твлять уст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сьме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 комму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ц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осударств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ыке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й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Фед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рац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у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етом особ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ку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63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текс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</w:p>
          <w:p w:rsidR="007A3E97" w:rsidRPr="002F61C1" w:rsidRDefault="007A3E97" w:rsidP="00F722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28" w:type="dxa"/>
          </w:tcPr>
          <w:p w:rsidR="002F61C1" w:rsidRPr="002F61C1" w:rsidRDefault="002F61C1" w:rsidP="002F61C1">
            <w:pPr>
              <w:widowControl w:val="0"/>
              <w:spacing w:after="0" w:line="240" w:lineRule="auto"/>
              <w:ind w:right="2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ам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лага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свои мы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 и оформля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 до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област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арьер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модел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я;</w:t>
            </w:r>
          </w:p>
          <w:p w:rsidR="002F61C1" w:rsidRPr="002F61C1" w:rsidRDefault="002F61C1" w:rsidP="002F61C1">
            <w:pPr>
              <w:widowControl w:val="0"/>
              <w:spacing w:after="0" w:line="240" w:lineRule="auto"/>
              <w:ind w:right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тавля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зю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 в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ависимо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2F61C1" w:rsidRPr="002F61C1" w:rsidRDefault="002F61C1" w:rsidP="002F61C1">
            <w:pPr>
              <w:widowControl w:val="0"/>
              <w:spacing w:after="0" w:line="240" w:lineRule="auto"/>
              <w:ind w:right="-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верб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ные и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еверба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ьные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особы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оммун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ц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3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осудар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нном я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ыке с у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 особ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ей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чий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ц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иаль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кул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турного 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а;</w:t>
            </w:r>
          </w:p>
          <w:p w:rsidR="002F61C1" w:rsidRPr="002F61C1" w:rsidRDefault="002F61C1" w:rsidP="002F61C1">
            <w:pPr>
              <w:widowControl w:val="0"/>
              <w:spacing w:after="0" w:line="240" w:lineRule="auto"/>
              <w:ind w:right="19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облюда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ормы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б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чной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речи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ре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лам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а;</w:t>
            </w:r>
          </w:p>
          <w:p w:rsidR="002F61C1" w:rsidRPr="002F61C1" w:rsidRDefault="002F61C1" w:rsidP="002F61C1">
            <w:pPr>
              <w:widowControl w:val="0"/>
              <w:spacing w:after="0" w:line="240" w:lineRule="auto"/>
              <w:ind w:right="23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выб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кого выск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(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луж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ый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лад, выс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на сов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проек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.п.) в зав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его цели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целе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 ауд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 особен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ей и разл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ий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ц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иал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ого ко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текста;</w:t>
            </w:r>
          </w:p>
          <w:p w:rsidR="002F61C1" w:rsidRPr="002F61C1" w:rsidRDefault="002F61C1" w:rsidP="002F61C1">
            <w:pPr>
              <w:widowControl w:val="0"/>
              <w:spacing w:after="0" w:line="240" w:lineRule="auto"/>
              <w:ind w:right="7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оздав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роду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письмен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 комму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ц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 структу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ы, 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 (жан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 на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осударс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нном я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ыке;</w:t>
            </w:r>
          </w:p>
          <w:p w:rsidR="002F61C1" w:rsidRPr="002F61C1" w:rsidRDefault="002F61C1" w:rsidP="002F61C1">
            <w:pPr>
              <w:widowControl w:val="0"/>
              <w:spacing w:after="0" w:line="240" w:lineRule="auto"/>
              <w:ind w:right="-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о, ч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о,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оследов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и обос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ован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лаг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м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ысл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уя 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рбаль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ые и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рба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ые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пособы комму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ации;</w:t>
            </w:r>
          </w:p>
          <w:p w:rsidR="007A3E97" w:rsidRPr="002F61C1" w:rsidRDefault="002F61C1" w:rsidP="002F61C1">
            <w:pPr>
              <w:widowControl w:val="0"/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 э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 правилам,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ормам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ципам в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чнос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 обще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3118" w:type="dxa"/>
          </w:tcPr>
          <w:p w:rsidR="002F61C1" w:rsidRPr="002F61C1" w:rsidRDefault="002F61C1" w:rsidP="002F61C1">
            <w:pPr>
              <w:widowControl w:val="0"/>
              <w:spacing w:after="0" w:line="240" w:lineRule="auto"/>
              <w:ind w:right="-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соц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кул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урного 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нтекста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сфере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рудовых 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ш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й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2F61C1" w:rsidRPr="002F61C1" w:rsidRDefault="002F61C1" w:rsidP="002F61C1">
            <w:pPr>
              <w:widowControl w:val="0"/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правила оформ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до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ов и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ус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 сооб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й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2F61C1" w:rsidRPr="002F61C1" w:rsidRDefault="002F61C1" w:rsidP="002F61C1">
            <w:pPr>
              <w:widowControl w:val="0"/>
              <w:spacing w:before="1" w:after="0" w:line="240" w:lineRule="auto"/>
              <w:ind w:right="-3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виды и формы ре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зю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ме, - правила нап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сем для работодате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</w:p>
          <w:p w:rsidR="007A3E97" w:rsidRPr="002F61C1" w:rsidRDefault="007A3E97" w:rsidP="00F722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7A3E97" w:rsidRPr="002F61C1" w:rsidTr="002F61C1">
        <w:trPr>
          <w:trHeight w:val="1937"/>
        </w:trPr>
        <w:tc>
          <w:tcPr>
            <w:tcW w:w="2568" w:type="dxa"/>
          </w:tcPr>
          <w:p w:rsidR="007A3E97" w:rsidRPr="002F61C1" w:rsidRDefault="002F61C1" w:rsidP="00F722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</w:t>
            </w:r>
            <w:proofErr w:type="gramEnd"/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09. Поль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оват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ся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рофесс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ци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осударств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ом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остра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ом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я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зыках</w:t>
            </w:r>
          </w:p>
        </w:tc>
        <w:tc>
          <w:tcPr>
            <w:tcW w:w="4628" w:type="dxa"/>
          </w:tcPr>
          <w:p w:rsidR="002F61C1" w:rsidRPr="002F61C1" w:rsidRDefault="002F61C1" w:rsidP="002F61C1">
            <w:pPr>
              <w:widowControl w:val="0"/>
              <w:spacing w:before="9" w:after="0" w:line="240" w:lineRule="auto"/>
              <w:ind w:right="1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содержание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рофессиональ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 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андар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ов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/или квал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онных сп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ников для разработ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арье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ного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лана и/или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ре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2F61C1" w:rsidRPr="002F61C1" w:rsidRDefault="002F61C1" w:rsidP="002F61C1">
            <w:pPr>
              <w:widowControl w:val="0"/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ь нормы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рудового зако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 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редел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сво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рав и 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енн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2F61C1" w:rsidRPr="002F61C1" w:rsidRDefault="002F61C1" w:rsidP="002F61C1">
            <w:pPr>
              <w:widowControl w:val="0"/>
              <w:spacing w:after="0" w:line="240" w:lineRule="auto"/>
              <w:ind w:right="4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ь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 в сфере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рофессио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ого обра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ован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с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елью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об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 траектор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7A3E97" w:rsidRPr="002F61C1" w:rsidRDefault="002F61C1" w:rsidP="002F61C1">
            <w:pPr>
              <w:widowControl w:val="0"/>
              <w:spacing w:after="0" w:line="240" w:lineRule="auto"/>
              <w:ind w:right="628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модейс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осударс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нными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ре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ющ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сферу образова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ых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/или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рудовых от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ошений</w:t>
            </w:r>
          </w:p>
        </w:tc>
        <w:tc>
          <w:tcPr>
            <w:tcW w:w="3118" w:type="dxa"/>
          </w:tcPr>
          <w:p w:rsidR="002F61C1" w:rsidRPr="002F61C1" w:rsidRDefault="002F61C1" w:rsidP="002F61C1">
            <w:pPr>
              <w:widowControl w:val="0"/>
              <w:spacing w:after="0" w:line="240" w:lineRule="auto"/>
              <w:ind w:right="-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в област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рудовых 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оше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ко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уцио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рав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обя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й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2F61C1" w:rsidRPr="002F61C1" w:rsidRDefault="002F61C1" w:rsidP="002F61C1">
            <w:pPr>
              <w:widowControl w:val="0"/>
              <w:spacing w:after="0" w:line="240" w:lineRule="auto"/>
              <w:ind w:right="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норм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-правов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до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в об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профессионал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обра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ован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</w:p>
          <w:p w:rsidR="002F61C1" w:rsidRPr="002F61C1" w:rsidRDefault="002F61C1" w:rsidP="002F61C1">
            <w:pPr>
              <w:widowControl w:val="0"/>
              <w:spacing w:after="0" w:line="240" w:lineRule="auto"/>
              <w:ind w:right="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норм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-правов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до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в об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рудовых 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оше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</w:p>
          <w:p w:rsidR="007A3E97" w:rsidRPr="002F61C1" w:rsidRDefault="007A3E97" w:rsidP="00F722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</w:tr>
    </w:tbl>
    <w:p w:rsidR="002F61C1" w:rsidRDefault="002F61C1" w:rsidP="00E6556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57CF2" w:rsidRPr="00E6556B" w:rsidRDefault="00E6556B" w:rsidP="00E6556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6556B">
        <w:rPr>
          <w:rFonts w:ascii="Times New Roman" w:hAnsi="Times New Roman" w:cs="Times New Roman"/>
          <w:b/>
          <w:bCs/>
          <w:sz w:val="24"/>
          <w:szCs w:val="24"/>
        </w:rPr>
        <w:t xml:space="preserve">1.4. </w:t>
      </w:r>
      <w:r w:rsidR="00FE0D79">
        <w:rPr>
          <w:rFonts w:ascii="Times New Roman" w:hAnsi="Times New Roman" w:cs="Times New Roman"/>
          <w:b/>
          <w:bCs/>
          <w:sz w:val="24"/>
          <w:szCs w:val="24"/>
        </w:rPr>
        <w:t>Ко</w:t>
      </w:r>
      <w:r w:rsidR="00FE0D79" w:rsidRPr="00E6556B">
        <w:rPr>
          <w:rFonts w:ascii="Times New Roman" w:hAnsi="Times New Roman" w:cs="Times New Roman"/>
          <w:b/>
          <w:bCs/>
          <w:sz w:val="24"/>
          <w:szCs w:val="24"/>
        </w:rPr>
        <w:t>личество часов на освоение рабочей программы учебной дисциплины:</w:t>
      </w:r>
    </w:p>
    <w:p w:rsidR="00E6556B" w:rsidRPr="00E6556B" w:rsidRDefault="00D57CF2" w:rsidP="00F57F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56B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</w:t>
      </w:r>
      <w:proofErr w:type="gramStart"/>
      <w:r w:rsidRPr="00E6556B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E6556B">
        <w:rPr>
          <w:rFonts w:ascii="Times New Roman" w:hAnsi="Times New Roman" w:cs="Times New Roman"/>
          <w:sz w:val="24"/>
          <w:szCs w:val="24"/>
        </w:rPr>
        <w:t xml:space="preserve"> </w:t>
      </w:r>
      <w:r w:rsidR="00085A9B">
        <w:rPr>
          <w:rFonts w:ascii="Times New Roman" w:hAnsi="Times New Roman" w:cs="Times New Roman"/>
          <w:sz w:val="24"/>
          <w:szCs w:val="24"/>
        </w:rPr>
        <w:t xml:space="preserve">40 </w:t>
      </w:r>
      <w:r w:rsidRPr="00E6556B">
        <w:rPr>
          <w:rFonts w:ascii="Times New Roman" w:hAnsi="Times New Roman" w:cs="Times New Roman"/>
          <w:sz w:val="24"/>
          <w:szCs w:val="24"/>
        </w:rPr>
        <w:t>час</w:t>
      </w:r>
      <w:r w:rsidR="00BB4B87">
        <w:rPr>
          <w:rFonts w:ascii="Times New Roman" w:hAnsi="Times New Roman" w:cs="Times New Roman"/>
          <w:sz w:val="24"/>
          <w:szCs w:val="24"/>
        </w:rPr>
        <w:t>ов</w:t>
      </w:r>
      <w:r w:rsidRPr="00E6556B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D57CF2" w:rsidRPr="00E6556B" w:rsidRDefault="00D57CF2" w:rsidP="00F57F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56B">
        <w:rPr>
          <w:rFonts w:ascii="Times New Roman" w:hAnsi="Times New Roman" w:cs="Times New Roman"/>
          <w:sz w:val="24"/>
          <w:szCs w:val="24"/>
        </w:rPr>
        <w:t xml:space="preserve"> обязательной аудиторной учебной нагрузки </w:t>
      </w:r>
      <w:proofErr w:type="gramStart"/>
      <w:r w:rsidRPr="00E6556B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E6556B">
        <w:rPr>
          <w:rFonts w:ascii="Times New Roman" w:hAnsi="Times New Roman" w:cs="Times New Roman"/>
          <w:sz w:val="24"/>
          <w:szCs w:val="24"/>
        </w:rPr>
        <w:t xml:space="preserve"> </w:t>
      </w:r>
      <w:r w:rsidR="00562B57" w:rsidRPr="00E6556B">
        <w:rPr>
          <w:rFonts w:ascii="Times New Roman" w:hAnsi="Times New Roman" w:cs="Times New Roman"/>
          <w:sz w:val="24"/>
          <w:szCs w:val="24"/>
        </w:rPr>
        <w:t>-</w:t>
      </w:r>
      <w:r w:rsidRPr="00E6556B">
        <w:rPr>
          <w:rFonts w:ascii="Times New Roman" w:hAnsi="Times New Roman" w:cs="Times New Roman"/>
          <w:sz w:val="24"/>
          <w:szCs w:val="24"/>
        </w:rPr>
        <w:t xml:space="preserve"> </w:t>
      </w:r>
      <w:r w:rsidR="008970B8">
        <w:rPr>
          <w:rFonts w:ascii="Times New Roman" w:hAnsi="Times New Roman" w:cs="Times New Roman"/>
          <w:sz w:val="24"/>
          <w:szCs w:val="24"/>
        </w:rPr>
        <w:t>8 часов</w:t>
      </w:r>
      <w:r w:rsidRPr="00E6556B">
        <w:rPr>
          <w:rFonts w:ascii="Times New Roman" w:hAnsi="Times New Roman" w:cs="Times New Roman"/>
          <w:sz w:val="24"/>
          <w:szCs w:val="24"/>
        </w:rPr>
        <w:t>;</w:t>
      </w:r>
    </w:p>
    <w:p w:rsidR="00995CD1" w:rsidRDefault="00E6556B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56B">
        <w:rPr>
          <w:rFonts w:ascii="Times New Roman" w:hAnsi="Times New Roman" w:cs="Times New Roman"/>
          <w:sz w:val="24"/>
          <w:szCs w:val="24"/>
        </w:rPr>
        <w:t xml:space="preserve"> </w:t>
      </w:r>
      <w:r w:rsidR="00D57CF2" w:rsidRPr="00E6556B">
        <w:rPr>
          <w:rFonts w:ascii="Times New Roman" w:hAnsi="Times New Roman" w:cs="Times New Roman"/>
          <w:sz w:val="24"/>
          <w:szCs w:val="24"/>
        </w:rPr>
        <w:t xml:space="preserve">самостоятельной работы обучающегося </w:t>
      </w:r>
      <w:r w:rsidR="00562B57" w:rsidRPr="00E6556B">
        <w:rPr>
          <w:rFonts w:ascii="Times New Roman" w:hAnsi="Times New Roman" w:cs="Times New Roman"/>
          <w:sz w:val="24"/>
          <w:szCs w:val="24"/>
        </w:rPr>
        <w:t>-</w:t>
      </w:r>
      <w:r w:rsidR="00D57CF2" w:rsidRPr="00E6556B">
        <w:rPr>
          <w:rFonts w:ascii="Times New Roman" w:hAnsi="Times New Roman" w:cs="Times New Roman"/>
          <w:sz w:val="24"/>
          <w:szCs w:val="24"/>
        </w:rPr>
        <w:t xml:space="preserve"> </w:t>
      </w:r>
      <w:r w:rsidR="008970B8">
        <w:rPr>
          <w:rFonts w:ascii="Times New Roman" w:hAnsi="Times New Roman" w:cs="Times New Roman"/>
          <w:sz w:val="24"/>
          <w:szCs w:val="24"/>
        </w:rPr>
        <w:t>32 часа</w:t>
      </w:r>
      <w:r w:rsidR="00D57CF2" w:rsidRPr="00D57CF2">
        <w:rPr>
          <w:rFonts w:ascii="Times New Roman" w:hAnsi="Times New Roman" w:cs="Times New Roman"/>
          <w:sz w:val="28"/>
          <w:szCs w:val="28"/>
        </w:rPr>
        <w:t>.</w:t>
      </w:r>
    </w:p>
    <w:p w:rsidR="00F57F71" w:rsidRDefault="00F57F71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1969" w:rsidRDefault="005E1969" w:rsidP="00FE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028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="00FE0D79">
        <w:rPr>
          <w:rFonts w:ascii="Times New Roman" w:hAnsi="Times New Roman" w:cs="Times New Roman"/>
          <w:b/>
          <w:sz w:val="28"/>
          <w:szCs w:val="28"/>
        </w:rPr>
        <w:t xml:space="preserve">СТРУКТУРА И </w:t>
      </w:r>
      <w:r w:rsidR="00FE0D79" w:rsidRPr="00AB0287">
        <w:rPr>
          <w:rFonts w:ascii="Times New Roman" w:hAnsi="Times New Roman" w:cs="Times New Roman"/>
          <w:b/>
          <w:sz w:val="28"/>
          <w:szCs w:val="28"/>
        </w:rPr>
        <w:t>СОДЕРЖАНИЕ УЧЕБНОЙ ДИСЦИПЛИНЫ</w:t>
      </w:r>
      <w:r w:rsidR="00FE0D79">
        <w:rPr>
          <w:rFonts w:ascii="Times New Roman" w:hAnsi="Times New Roman" w:cs="Times New Roman"/>
          <w:b/>
          <w:sz w:val="28"/>
          <w:szCs w:val="28"/>
        </w:rPr>
        <w:t xml:space="preserve"> ОП.11 Карьерное моделирование</w:t>
      </w:r>
    </w:p>
    <w:p w:rsidR="00FE0D79" w:rsidRPr="00AB0287" w:rsidRDefault="00FE0D79" w:rsidP="00FE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556B" w:rsidRDefault="005E1969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0287">
        <w:rPr>
          <w:rFonts w:ascii="Times New Roman" w:hAnsi="Times New Roman" w:cs="Times New Roman"/>
          <w:i/>
        </w:rPr>
        <w:t xml:space="preserve"> </w:t>
      </w:r>
      <w:r w:rsidR="00E6556B" w:rsidRPr="006C5043">
        <w:rPr>
          <w:rFonts w:ascii="Times New Roman" w:eastAsia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E6556B" w:rsidRPr="006C5043" w:rsidRDefault="00E6556B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7"/>
        <w:gridCol w:w="3827"/>
      </w:tblGrid>
      <w:tr w:rsidR="00E6556B" w:rsidRPr="006C5043" w:rsidTr="00663FDB">
        <w:trPr>
          <w:trHeight w:val="372"/>
        </w:trPr>
        <w:tc>
          <w:tcPr>
            <w:tcW w:w="5817" w:type="dxa"/>
            <w:vAlign w:val="bottom"/>
          </w:tcPr>
          <w:p w:rsidR="00E6556B" w:rsidRPr="006C5043" w:rsidRDefault="00E6556B" w:rsidP="00F72202">
            <w:pPr>
              <w:spacing w:after="0" w:line="240" w:lineRule="auto"/>
              <w:ind w:left="16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3827" w:type="dxa"/>
            <w:vAlign w:val="bottom"/>
          </w:tcPr>
          <w:p w:rsidR="00E6556B" w:rsidRPr="006C5043" w:rsidRDefault="00E6556B" w:rsidP="00F7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Объем часов</w:t>
            </w:r>
          </w:p>
        </w:tc>
      </w:tr>
      <w:tr w:rsidR="00E6556B" w:rsidRPr="006C5043" w:rsidTr="00663FDB">
        <w:trPr>
          <w:trHeight w:val="638"/>
        </w:trPr>
        <w:tc>
          <w:tcPr>
            <w:tcW w:w="5817" w:type="dxa"/>
            <w:vAlign w:val="bottom"/>
          </w:tcPr>
          <w:p w:rsidR="00E6556B" w:rsidRPr="006C5043" w:rsidRDefault="00E6556B" w:rsidP="00663FDB">
            <w:pPr>
              <w:spacing w:after="0" w:line="240" w:lineRule="auto"/>
              <w:ind w:left="20" w:right="1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 учебной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C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дисциплины</w:t>
            </w:r>
            <w:r w:rsidR="00650D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502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ОП.11 Карьерное моделирование</w:t>
            </w:r>
          </w:p>
        </w:tc>
        <w:tc>
          <w:tcPr>
            <w:tcW w:w="3827" w:type="dxa"/>
            <w:vAlign w:val="center"/>
          </w:tcPr>
          <w:p w:rsidR="00E6556B" w:rsidRPr="00F72202" w:rsidRDefault="00E5028F" w:rsidP="00F7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w w:val="99"/>
                <w:sz w:val="28"/>
                <w:szCs w:val="28"/>
              </w:rPr>
              <w:t>40</w:t>
            </w:r>
          </w:p>
        </w:tc>
      </w:tr>
      <w:tr w:rsidR="00E23CC6" w:rsidRPr="006C5043" w:rsidTr="00663FDB">
        <w:trPr>
          <w:trHeight w:val="638"/>
        </w:trPr>
        <w:tc>
          <w:tcPr>
            <w:tcW w:w="5817" w:type="dxa"/>
            <w:vAlign w:val="bottom"/>
          </w:tcPr>
          <w:p w:rsidR="00E23CC6" w:rsidRPr="006C5043" w:rsidRDefault="00E23CC6" w:rsidP="00663FDB">
            <w:pPr>
              <w:spacing w:after="0" w:line="240" w:lineRule="auto"/>
              <w:ind w:left="20" w:right="13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3C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Объем работы </w:t>
            </w:r>
            <w:proofErr w:type="gramStart"/>
            <w:r w:rsidRPr="00E23C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E23C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во взаимодействии с преподавателем</w:t>
            </w:r>
          </w:p>
        </w:tc>
        <w:tc>
          <w:tcPr>
            <w:tcW w:w="3827" w:type="dxa"/>
            <w:vAlign w:val="center"/>
          </w:tcPr>
          <w:p w:rsidR="00E23CC6" w:rsidRDefault="008970B8" w:rsidP="00F7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w w:val="99"/>
                <w:sz w:val="28"/>
                <w:szCs w:val="28"/>
              </w:rPr>
              <w:t>8</w:t>
            </w:r>
          </w:p>
        </w:tc>
      </w:tr>
      <w:tr w:rsidR="00E6556B" w:rsidRPr="006C5043" w:rsidTr="00663FDB">
        <w:trPr>
          <w:trHeight w:val="344"/>
        </w:trPr>
        <w:tc>
          <w:tcPr>
            <w:tcW w:w="5817" w:type="dxa"/>
            <w:vAlign w:val="bottom"/>
          </w:tcPr>
          <w:p w:rsidR="00E6556B" w:rsidRPr="006C5043" w:rsidRDefault="00E6556B" w:rsidP="00F7220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827" w:type="dxa"/>
            <w:vAlign w:val="center"/>
          </w:tcPr>
          <w:p w:rsidR="00E6556B" w:rsidRPr="00663FDB" w:rsidRDefault="00FF4814" w:rsidP="00C66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5</w:t>
            </w:r>
          </w:p>
        </w:tc>
      </w:tr>
      <w:tr w:rsidR="00E6556B" w:rsidRPr="006C5043" w:rsidTr="00663FDB">
        <w:trPr>
          <w:trHeight w:val="344"/>
        </w:trPr>
        <w:tc>
          <w:tcPr>
            <w:tcW w:w="5817" w:type="dxa"/>
            <w:vAlign w:val="bottom"/>
          </w:tcPr>
          <w:p w:rsidR="00E6556B" w:rsidRPr="006C5043" w:rsidRDefault="00E6556B" w:rsidP="00F7220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827" w:type="dxa"/>
            <w:vAlign w:val="center"/>
          </w:tcPr>
          <w:p w:rsidR="00E6556B" w:rsidRPr="00663FDB" w:rsidRDefault="008970B8" w:rsidP="001B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6556B" w:rsidRPr="006C5043" w:rsidTr="00663FDB">
        <w:trPr>
          <w:trHeight w:val="357"/>
        </w:trPr>
        <w:tc>
          <w:tcPr>
            <w:tcW w:w="5817" w:type="dxa"/>
            <w:vAlign w:val="bottom"/>
          </w:tcPr>
          <w:p w:rsidR="00E6556B" w:rsidRPr="006C5043" w:rsidRDefault="00E6556B" w:rsidP="00F7220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3827" w:type="dxa"/>
            <w:vAlign w:val="center"/>
          </w:tcPr>
          <w:p w:rsidR="00E6556B" w:rsidRPr="00663FDB" w:rsidRDefault="008970B8" w:rsidP="001B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32</w:t>
            </w:r>
          </w:p>
        </w:tc>
      </w:tr>
      <w:tr w:rsidR="00663FDB" w:rsidRPr="006C5043" w:rsidTr="00663FDB">
        <w:trPr>
          <w:trHeight w:val="357"/>
        </w:trPr>
        <w:tc>
          <w:tcPr>
            <w:tcW w:w="5817" w:type="dxa"/>
            <w:vAlign w:val="bottom"/>
          </w:tcPr>
          <w:p w:rsidR="00663FDB" w:rsidRPr="00663FDB" w:rsidRDefault="00663FDB" w:rsidP="00E5028F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663F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Промежуточная ат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тестация в форме </w:t>
            </w:r>
            <w:r w:rsidR="00E5028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3827" w:type="dxa"/>
            <w:vAlign w:val="bottom"/>
          </w:tcPr>
          <w:p w:rsidR="00663FDB" w:rsidRPr="00663FDB" w:rsidRDefault="00FF4814" w:rsidP="00FF4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1</w:t>
            </w:r>
            <w:r w:rsidR="00FE0D79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 xml:space="preserve"> часа</w:t>
            </w:r>
          </w:p>
        </w:tc>
      </w:tr>
    </w:tbl>
    <w:p w:rsidR="00E6556B" w:rsidRPr="006C5043" w:rsidRDefault="00E6556B" w:rsidP="00E6556B">
      <w:pPr>
        <w:rPr>
          <w:sz w:val="24"/>
          <w:szCs w:val="24"/>
        </w:rPr>
      </w:pPr>
    </w:p>
    <w:p w:rsidR="005E1969" w:rsidRPr="00AB0287" w:rsidRDefault="005E196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</w:rPr>
      </w:pPr>
    </w:p>
    <w:p w:rsidR="005E1969" w:rsidRPr="00AB0287" w:rsidRDefault="005E196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</w:rPr>
      </w:pPr>
    </w:p>
    <w:p w:rsidR="005E1969" w:rsidRPr="00AB0287" w:rsidRDefault="005E196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</w:rPr>
        <w:sectPr w:rsidR="005E1969" w:rsidRPr="00AB0287" w:rsidSect="00445DC3">
          <w:foot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E1969" w:rsidRDefault="005E1969" w:rsidP="00650D12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AB0287">
        <w:rPr>
          <w:b/>
          <w:sz w:val="28"/>
          <w:szCs w:val="28"/>
        </w:rPr>
        <w:lastRenderedPageBreak/>
        <w:t xml:space="preserve">2.2. Тематический план и содержание учебной дисциплины </w:t>
      </w:r>
      <w:r w:rsidR="00E6556B">
        <w:rPr>
          <w:b/>
          <w:sz w:val="28"/>
          <w:szCs w:val="28"/>
        </w:rPr>
        <w:t xml:space="preserve"> </w:t>
      </w:r>
      <w:r w:rsidR="00FE0D79">
        <w:rPr>
          <w:b/>
          <w:sz w:val="28"/>
          <w:szCs w:val="28"/>
        </w:rPr>
        <w:t>ОП.11 Карьерное моделирование</w:t>
      </w:r>
    </w:p>
    <w:tbl>
      <w:tblPr>
        <w:tblW w:w="538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8"/>
        <w:gridCol w:w="1095"/>
        <w:gridCol w:w="22"/>
        <w:gridCol w:w="8771"/>
        <w:gridCol w:w="993"/>
        <w:gridCol w:w="1343"/>
        <w:gridCol w:w="1521"/>
      </w:tblGrid>
      <w:tr w:rsidR="00FE0D79" w:rsidRPr="005F12E9" w:rsidTr="002A396B">
        <w:trPr>
          <w:trHeight w:val="20"/>
        </w:trPr>
        <w:tc>
          <w:tcPr>
            <w:tcW w:w="681" w:type="pct"/>
            <w:vAlign w:val="center"/>
          </w:tcPr>
          <w:p w:rsidR="00FE0D79" w:rsidRPr="005F12E9" w:rsidRDefault="00FE0D79" w:rsidP="002A39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344" w:type="pct"/>
            <w:vAlign w:val="center"/>
          </w:tcPr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763" w:type="pct"/>
            <w:gridSpan w:val="2"/>
            <w:vAlign w:val="center"/>
          </w:tcPr>
          <w:p w:rsidR="00FE0D79" w:rsidRPr="00990961" w:rsidRDefault="00FE0D79" w:rsidP="002A39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и с</w:t>
            </w: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одержание учебного материала, лабораторные и практические работы, самостоятельная работа </w:t>
            </w:r>
            <w:proofErr w:type="gramStart"/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12" w:type="pct"/>
            <w:vAlign w:val="center"/>
          </w:tcPr>
          <w:p w:rsidR="00FE0D79" w:rsidRPr="00990961" w:rsidRDefault="00FE0D79" w:rsidP="002A39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422" w:type="pct"/>
            <w:vAlign w:val="center"/>
          </w:tcPr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  <w:tc>
          <w:tcPr>
            <w:tcW w:w="478" w:type="pct"/>
            <w:vAlign w:val="center"/>
          </w:tcPr>
          <w:p w:rsidR="00FE0D79" w:rsidRPr="005F12E9" w:rsidRDefault="00FE0D79" w:rsidP="002A39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Формируемые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ПК</w:t>
            </w:r>
          </w:p>
        </w:tc>
      </w:tr>
      <w:tr w:rsidR="00FE0D79" w:rsidRPr="005F12E9" w:rsidTr="002A396B">
        <w:trPr>
          <w:trHeight w:val="20"/>
        </w:trPr>
        <w:tc>
          <w:tcPr>
            <w:tcW w:w="681" w:type="pct"/>
            <w:vAlign w:val="center"/>
          </w:tcPr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4" w:type="pct"/>
          </w:tcPr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63" w:type="pct"/>
            <w:gridSpan w:val="2"/>
            <w:vAlign w:val="center"/>
          </w:tcPr>
          <w:p w:rsidR="00FE0D79" w:rsidRPr="00990961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12" w:type="pct"/>
            <w:vAlign w:val="center"/>
          </w:tcPr>
          <w:p w:rsidR="00FE0D79" w:rsidRPr="00990961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22" w:type="pct"/>
            <w:vAlign w:val="center"/>
          </w:tcPr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78" w:type="pct"/>
            <w:vAlign w:val="center"/>
          </w:tcPr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FE0D79" w:rsidRPr="005F12E9" w:rsidTr="002A396B">
        <w:trPr>
          <w:trHeight w:val="238"/>
        </w:trPr>
        <w:tc>
          <w:tcPr>
            <w:tcW w:w="681" w:type="pct"/>
            <w:vMerge w:val="restart"/>
            <w:vAlign w:val="center"/>
          </w:tcPr>
          <w:p w:rsidR="00FE0D79" w:rsidRPr="005F12E9" w:rsidRDefault="00FE0D79" w:rsidP="002A3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FE0D79" w:rsidRPr="005F12E9" w:rsidRDefault="00FE0D79" w:rsidP="002A3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</w:t>
            </w:r>
          </w:p>
          <w:p w:rsidR="00FE0D79" w:rsidRPr="005F12E9" w:rsidRDefault="00FE0D79" w:rsidP="002A3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Рынок труда как сфера формирования спроса и предложения</w:t>
            </w:r>
          </w:p>
        </w:tc>
        <w:tc>
          <w:tcPr>
            <w:tcW w:w="3107" w:type="pct"/>
            <w:gridSpan w:val="3"/>
            <w:shd w:val="clear" w:color="auto" w:fill="EAF1DD" w:themeFill="accent3" w:themeFillTint="33"/>
            <w:vAlign w:val="center"/>
          </w:tcPr>
          <w:p w:rsidR="00FE0D79" w:rsidRPr="00990961" w:rsidRDefault="00FE0D79" w:rsidP="002A39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2" w:type="pct"/>
            <w:shd w:val="clear" w:color="auto" w:fill="EAF1DD" w:themeFill="accent3" w:themeFillTint="33"/>
            <w:vAlign w:val="center"/>
          </w:tcPr>
          <w:p w:rsidR="00FE0D79" w:rsidRPr="00990961" w:rsidRDefault="00FE0D79" w:rsidP="002A39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22" w:type="pct"/>
            <w:vMerge w:val="restart"/>
            <w:shd w:val="clear" w:color="auto" w:fill="EAF1DD" w:themeFill="accent3" w:themeFillTint="33"/>
            <w:vAlign w:val="center"/>
          </w:tcPr>
          <w:p w:rsidR="00FE0D79" w:rsidRPr="005F12E9" w:rsidRDefault="00FE0D79" w:rsidP="002A39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pct"/>
            <w:vMerge w:val="restart"/>
            <w:vAlign w:val="center"/>
          </w:tcPr>
          <w:p w:rsidR="00FE0D79" w:rsidRPr="00BC5750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E0D79" w:rsidRPr="00BC5750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BC5750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BC5750">
              <w:rPr>
                <w:rFonts w:ascii="Times New Roman" w:eastAsia="Times New Roman" w:hAnsi="Times New Roman" w:cs="Times New Roman"/>
              </w:rPr>
              <w:t xml:space="preserve"> 1,</w:t>
            </w:r>
          </w:p>
          <w:p w:rsidR="00FE0D79" w:rsidRPr="00BC5750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BC5750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BC5750">
              <w:rPr>
                <w:rFonts w:ascii="Times New Roman" w:eastAsia="Times New Roman" w:hAnsi="Times New Roman" w:cs="Times New Roman"/>
              </w:rPr>
              <w:t xml:space="preserve"> 5,</w:t>
            </w:r>
          </w:p>
          <w:p w:rsidR="00FE0D79" w:rsidRPr="00BC5750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6</w:t>
            </w:r>
          </w:p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D79" w:rsidRPr="005F12E9" w:rsidTr="002A396B">
        <w:trPr>
          <w:trHeight w:val="227"/>
        </w:trPr>
        <w:tc>
          <w:tcPr>
            <w:tcW w:w="681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3"/>
            <w:shd w:val="clear" w:color="auto" w:fill="EAF1DD" w:themeFill="accent3" w:themeFillTint="33"/>
            <w:vAlign w:val="center"/>
          </w:tcPr>
          <w:p w:rsidR="00FE0D79" w:rsidRPr="00990961" w:rsidRDefault="002A396B" w:rsidP="002A39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 занятия</w:t>
            </w:r>
          </w:p>
        </w:tc>
        <w:tc>
          <w:tcPr>
            <w:tcW w:w="312" w:type="pct"/>
            <w:shd w:val="clear" w:color="auto" w:fill="EAF1DD" w:themeFill="accent3" w:themeFillTint="33"/>
            <w:vAlign w:val="center"/>
          </w:tcPr>
          <w:p w:rsidR="00FE0D79" w:rsidRPr="00990961" w:rsidRDefault="008970B8" w:rsidP="002A39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422" w:type="pct"/>
            <w:vMerge/>
            <w:shd w:val="clear" w:color="auto" w:fill="EAF1DD" w:themeFill="accent3" w:themeFillTint="33"/>
            <w:vAlign w:val="center"/>
          </w:tcPr>
          <w:p w:rsidR="00FE0D79" w:rsidRPr="005F12E9" w:rsidRDefault="00FE0D79" w:rsidP="002A39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D79" w:rsidRPr="005F12E9" w:rsidTr="002A396B">
        <w:trPr>
          <w:trHeight w:val="76"/>
        </w:trPr>
        <w:tc>
          <w:tcPr>
            <w:tcW w:w="681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3"/>
            <w:shd w:val="clear" w:color="auto" w:fill="EAF1DD" w:themeFill="accent3" w:themeFillTint="33"/>
            <w:vAlign w:val="center"/>
          </w:tcPr>
          <w:p w:rsidR="00FE0D79" w:rsidRPr="00990961" w:rsidRDefault="00FE0D79" w:rsidP="002A39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312" w:type="pct"/>
            <w:shd w:val="clear" w:color="auto" w:fill="EAF1DD" w:themeFill="accent3" w:themeFillTint="33"/>
            <w:vAlign w:val="center"/>
          </w:tcPr>
          <w:p w:rsidR="00FE0D79" w:rsidRPr="00990961" w:rsidRDefault="008970B8" w:rsidP="002A39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22" w:type="pct"/>
            <w:vMerge/>
            <w:shd w:val="clear" w:color="auto" w:fill="EAF1DD" w:themeFill="accent3" w:themeFillTint="33"/>
            <w:vAlign w:val="center"/>
          </w:tcPr>
          <w:p w:rsidR="00FE0D79" w:rsidRPr="005F12E9" w:rsidRDefault="00FE0D79" w:rsidP="002A39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D79" w:rsidRPr="005F12E9" w:rsidTr="002A396B">
        <w:trPr>
          <w:trHeight w:val="1656"/>
        </w:trPr>
        <w:tc>
          <w:tcPr>
            <w:tcW w:w="681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63" w:type="pct"/>
            <w:gridSpan w:val="2"/>
            <w:shd w:val="clear" w:color="auto" w:fill="FFFFFF" w:themeFill="background1"/>
          </w:tcPr>
          <w:p w:rsidR="008970B8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D45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Рынок труда, понятие, источники информации о рынке труда</w:t>
            </w:r>
            <w:r w:rsidRPr="00FD4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8970B8" w:rsidRPr="00FD45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Выявление</w:t>
            </w:r>
            <w:r w:rsidR="008970B8" w:rsidRPr="00FD45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  <w:t>и</w:t>
            </w:r>
            <w:r w:rsidR="008970B8" w:rsidRPr="00FD45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  <w:t>ранжирование</w:t>
            </w:r>
            <w:r w:rsidR="008970B8" w:rsidRPr="00FD45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  <w:t>востребованных</w:t>
            </w:r>
            <w:r w:rsidR="008970B8" w:rsidRPr="00FD45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  <w:t>профессий.</w:t>
            </w:r>
            <w:r w:rsidR="008970B8" w:rsidRPr="00FD4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E0D7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D4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Классификация рынка труда. Спрос и пр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едложение на рынке труда. Участники рынка труда. </w:t>
            </w:r>
          </w:p>
          <w:p w:rsidR="00FE0D79" w:rsidRPr="00FD4575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D4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Государственные и коммерческие посредники на рынке труд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а. </w:t>
            </w:r>
            <w:r w:rsidRPr="00FD4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Многомерность рынка труда</w:t>
            </w:r>
            <w:r w:rsidRPr="00650D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Мониторинг рынка труда – цели, процесс, анализ результатов. </w:t>
            </w:r>
            <w:r w:rsidRPr="00FD4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Новые профессии: содержание и перспективы.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D45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Нормативно-правовое регулирование трудовых отношений в России.</w:t>
            </w:r>
          </w:p>
        </w:tc>
        <w:tc>
          <w:tcPr>
            <w:tcW w:w="312" w:type="pct"/>
            <w:vAlign w:val="center"/>
          </w:tcPr>
          <w:p w:rsidR="00FE0D79" w:rsidRPr="00990961" w:rsidRDefault="00FE0D79" w:rsidP="002A39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2" w:type="pct"/>
            <w:vAlign w:val="center"/>
          </w:tcPr>
          <w:p w:rsidR="00FE0D79" w:rsidRPr="005F12E9" w:rsidRDefault="00FE0D79" w:rsidP="002A39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8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E0D79" w:rsidRPr="005F12E9" w:rsidTr="002A396B">
        <w:trPr>
          <w:trHeight w:val="416"/>
        </w:trPr>
        <w:tc>
          <w:tcPr>
            <w:tcW w:w="681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:rsidR="00FE0D79" w:rsidRDefault="008970B8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FE0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-11</w:t>
            </w:r>
          </w:p>
          <w:p w:rsidR="00FE0D7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3" w:type="pct"/>
            <w:gridSpan w:val="2"/>
          </w:tcPr>
          <w:p w:rsidR="00FE0D79" w:rsidRPr="00FD4575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D457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D457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обучающихся</w:t>
            </w:r>
            <w:proofErr w:type="gramEnd"/>
          </w:p>
          <w:p w:rsidR="00FE0D79" w:rsidRPr="00FD4575" w:rsidRDefault="00FE0D79" w:rsidP="002A3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4575">
              <w:rPr>
                <w:rFonts w:ascii="Times New Roman" w:hAnsi="Times New Roman" w:cs="Times New Roman"/>
                <w:i/>
                <w:sz w:val="24"/>
                <w:szCs w:val="24"/>
              </w:rPr>
              <w:t>Изучение принципов работы и инструментов учебника, изучение материалов по теме 1 (раздел 1 учебника, дополнительные материалы по рекомендации преподавателя)</w:t>
            </w:r>
            <w:r w:rsidR="008970B8" w:rsidRPr="008970B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Электронный учебник «Карьерное моделирование: от цели к реализации»: </w:t>
            </w:r>
            <w:hyperlink r:id="rId11" w:history="1">
              <w:r w:rsidR="008970B8" w:rsidRPr="008970B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https://bc-nark.ru/projects/education/constructor/textbook/</w:t>
              </w:r>
            </w:hyperlink>
          </w:p>
        </w:tc>
        <w:tc>
          <w:tcPr>
            <w:tcW w:w="312" w:type="pct"/>
            <w:vAlign w:val="center"/>
          </w:tcPr>
          <w:p w:rsidR="00FE0D79" w:rsidRPr="00990961" w:rsidRDefault="00FE0D79" w:rsidP="002A39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2" w:type="pct"/>
            <w:vAlign w:val="center"/>
          </w:tcPr>
          <w:p w:rsidR="00FE0D79" w:rsidRPr="005F12E9" w:rsidRDefault="00FE0D79" w:rsidP="002A39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2.3</w:t>
            </w:r>
          </w:p>
        </w:tc>
        <w:tc>
          <w:tcPr>
            <w:tcW w:w="478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D79" w:rsidRPr="005F12E9" w:rsidTr="002A396B">
        <w:trPr>
          <w:trHeight w:val="397"/>
        </w:trPr>
        <w:tc>
          <w:tcPr>
            <w:tcW w:w="681" w:type="pct"/>
            <w:vMerge w:val="restart"/>
            <w:vAlign w:val="center"/>
          </w:tcPr>
          <w:p w:rsidR="00FE0D79" w:rsidRPr="005F12E9" w:rsidRDefault="00FE0D79" w:rsidP="002A3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</w:t>
            </w:r>
          </w:p>
          <w:p w:rsidR="00FE0D79" w:rsidRDefault="00FE0D79" w:rsidP="002A3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– важ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острое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карьеры</w:t>
            </w:r>
            <w:r w:rsidRPr="005F1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FE0D79" w:rsidRPr="005F12E9" w:rsidRDefault="00FE0D79" w:rsidP="002A3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3"/>
            <w:shd w:val="clear" w:color="auto" w:fill="EAF1DD" w:themeFill="accent3" w:themeFillTint="33"/>
            <w:vAlign w:val="center"/>
          </w:tcPr>
          <w:p w:rsidR="00FE0D79" w:rsidRPr="00990961" w:rsidRDefault="00FE0D79" w:rsidP="002A39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2" w:type="pct"/>
            <w:shd w:val="clear" w:color="auto" w:fill="EAF1DD" w:themeFill="accent3" w:themeFillTint="33"/>
            <w:vAlign w:val="center"/>
          </w:tcPr>
          <w:p w:rsidR="00FE0D79" w:rsidRPr="00990961" w:rsidRDefault="00943456" w:rsidP="002A39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22" w:type="pct"/>
            <w:vMerge w:val="restart"/>
            <w:shd w:val="clear" w:color="auto" w:fill="EAF1DD" w:themeFill="accent3" w:themeFillTint="33"/>
            <w:vAlign w:val="center"/>
          </w:tcPr>
          <w:p w:rsidR="00FE0D79" w:rsidRPr="005F12E9" w:rsidRDefault="00FE0D79" w:rsidP="002A39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" w:type="pct"/>
            <w:vMerge w:val="restart"/>
            <w:shd w:val="clear" w:color="auto" w:fill="FFFFFF" w:themeFill="background1"/>
            <w:vAlign w:val="center"/>
          </w:tcPr>
          <w:p w:rsidR="00FE0D79" w:rsidRPr="00BC5750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E0D79" w:rsidRPr="00BC5750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BC5750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BC5750">
              <w:rPr>
                <w:rFonts w:ascii="Times New Roman" w:eastAsia="Times New Roman" w:hAnsi="Times New Roman" w:cs="Times New Roman"/>
              </w:rPr>
              <w:t xml:space="preserve"> 1,</w:t>
            </w:r>
          </w:p>
          <w:p w:rsidR="00FE0D79" w:rsidRPr="00BC5750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BC5750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BC5750">
              <w:rPr>
                <w:rFonts w:ascii="Times New Roman" w:eastAsia="Times New Roman" w:hAnsi="Times New Roman" w:cs="Times New Roman"/>
              </w:rPr>
              <w:t xml:space="preserve"> 5,</w:t>
            </w:r>
          </w:p>
          <w:p w:rsidR="00FE0D79" w:rsidRPr="00BC5750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6</w:t>
            </w:r>
          </w:p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0D79" w:rsidRPr="005F12E9" w:rsidTr="002A396B">
        <w:trPr>
          <w:trHeight w:val="397"/>
        </w:trPr>
        <w:tc>
          <w:tcPr>
            <w:tcW w:w="681" w:type="pct"/>
            <w:vMerge/>
          </w:tcPr>
          <w:p w:rsidR="00FE0D79" w:rsidRPr="005F12E9" w:rsidRDefault="00FE0D79" w:rsidP="002A3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3"/>
            <w:shd w:val="clear" w:color="auto" w:fill="EAF1DD" w:themeFill="accent3" w:themeFillTint="33"/>
            <w:vAlign w:val="center"/>
          </w:tcPr>
          <w:p w:rsidR="00FE0D79" w:rsidRPr="00990961" w:rsidRDefault="00F27896" w:rsidP="002A39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 занятия</w:t>
            </w:r>
          </w:p>
        </w:tc>
        <w:tc>
          <w:tcPr>
            <w:tcW w:w="312" w:type="pct"/>
            <w:shd w:val="clear" w:color="auto" w:fill="EAF1DD" w:themeFill="accent3" w:themeFillTint="33"/>
            <w:vAlign w:val="center"/>
          </w:tcPr>
          <w:p w:rsidR="00FE0D79" w:rsidRPr="00990961" w:rsidRDefault="008970B8" w:rsidP="002A39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422" w:type="pct"/>
            <w:vMerge/>
            <w:shd w:val="clear" w:color="auto" w:fill="EAF1DD" w:themeFill="accent3" w:themeFillTint="33"/>
            <w:vAlign w:val="center"/>
          </w:tcPr>
          <w:p w:rsidR="00FE0D79" w:rsidRPr="005F12E9" w:rsidRDefault="00FE0D79" w:rsidP="002A39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" w:type="pct"/>
            <w:vMerge/>
            <w:shd w:val="clear" w:color="auto" w:fill="FFFFFF" w:themeFill="background1"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0D79" w:rsidRPr="005F12E9" w:rsidTr="002A396B">
        <w:trPr>
          <w:trHeight w:val="397"/>
        </w:trPr>
        <w:tc>
          <w:tcPr>
            <w:tcW w:w="681" w:type="pct"/>
            <w:vMerge/>
          </w:tcPr>
          <w:p w:rsidR="00FE0D79" w:rsidRPr="005F12E9" w:rsidRDefault="00FE0D79" w:rsidP="002A3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3"/>
            <w:shd w:val="clear" w:color="auto" w:fill="EAF1DD" w:themeFill="accent3" w:themeFillTint="33"/>
            <w:vAlign w:val="center"/>
          </w:tcPr>
          <w:p w:rsidR="00FE0D79" w:rsidRPr="00990961" w:rsidRDefault="00FE0D79" w:rsidP="002A39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312" w:type="pct"/>
            <w:shd w:val="clear" w:color="auto" w:fill="EAF1DD" w:themeFill="accent3" w:themeFillTint="33"/>
            <w:vAlign w:val="center"/>
          </w:tcPr>
          <w:p w:rsidR="00FE0D79" w:rsidRPr="00990961" w:rsidRDefault="00943456" w:rsidP="002A39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22" w:type="pct"/>
            <w:vMerge/>
            <w:shd w:val="clear" w:color="auto" w:fill="EAF1DD" w:themeFill="accent3" w:themeFillTint="33"/>
            <w:vAlign w:val="center"/>
          </w:tcPr>
          <w:p w:rsidR="00FE0D79" w:rsidRPr="005F12E9" w:rsidRDefault="00FE0D79" w:rsidP="002A39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" w:type="pct"/>
            <w:vMerge/>
            <w:shd w:val="clear" w:color="auto" w:fill="FFFFFF" w:themeFill="background1"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0D79" w:rsidRPr="005F12E9" w:rsidTr="002A396B">
        <w:trPr>
          <w:trHeight w:val="403"/>
        </w:trPr>
        <w:tc>
          <w:tcPr>
            <w:tcW w:w="681" w:type="pct"/>
            <w:vMerge/>
          </w:tcPr>
          <w:p w:rsidR="00FE0D79" w:rsidRPr="005F12E9" w:rsidRDefault="00FE0D79" w:rsidP="002A3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351" w:type="pct"/>
            <w:gridSpan w:val="2"/>
            <w:vAlign w:val="center"/>
          </w:tcPr>
          <w:p w:rsidR="00FE0D79" w:rsidRPr="006D3F66" w:rsidRDefault="008970B8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756" w:type="pct"/>
          </w:tcPr>
          <w:p w:rsidR="00FE0D79" w:rsidRPr="009D4CE2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4C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Возможные пути достижения и повышения уровня квалификации в рамках профессии.</w:t>
            </w:r>
          </w:p>
          <w:p w:rsidR="00FE0D79" w:rsidRPr="00290944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E51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Закон об образовании РФ (типы образовательных организаций, права и ответственность обучающихся, особенности реализации профессионального образования)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vAlign w:val="center"/>
          </w:tcPr>
          <w:p w:rsidR="00FE0D79" w:rsidRPr="00990961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8" w:type="pct"/>
            <w:vMerge/>
            <w:shd w:val="clear" w:color="auto" w:fill="FFFFFF" w:themeFill="background1"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D79" w:rsidRPr="005F12E9" w:rsidTr="002A396B">
        <w:trPr>
          <w:trHeight w:val="856"/>
        </w:trPr>
        <w:tc>
          <w:tcPr>
            <w:tcW w:w="681" w:type="pct"/>
            <w:vMerge/>
            <w:tcBorders>
              <w:bottom w:val="single" w:sz="4" w:space="0" w:color="auto"/>
            </w:tcBorders>
          </w:tcPr>
          <w:p w:rsidR="00FE0D79" w:rsidRPr="005F12E9" w:rsidRDefault="00FE0D79" w:rsidP="002A3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gridSpan w:val="2"/>
            <w:tcBorders>
              <w:bottom w:val="single" w:sz="4" w:space="0" w:color="auto"/>
            </w:tcBorders>
            <w:vAlign w:val="center"/>
          </w:tcPr>
          <w:p w:rsidR="00FE0D79" w:rsidRPr="005F12E9" w:rsidRDefault="00FE0D79" w:rsidP="00897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970B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-19</w:t>
            </w:r>
          </w:p>
        </w:tc>
        <w:tc>
          <w:tcPr>
            <w:tcW w:w="2756" w:type="pct"/>
            <w:tcBorders>
              <w:bottom w:val="single" w:sz="4" w:space="0" w:color="auto"/>
            </w:tcBorders>
          </w:tcPr>
          <w:p w:rsidR="00FE0D79" w:rsidRPr="00990961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9096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обучающихся</w:t>
            </w:r>
            <w:proofErr w:type="gramEnd"/>
          </w:p>
          <w:p w:rsidR="00FE0D79" w:rsidRPr="00990961" w:rsidRDefault="00FE0D79" w:rsidP="002A3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1A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Изучение материалов по теме 2 (раздел 2 учебника, дополнительные материалы по рекомендации преподавателя)</w:t>
            </w:r>
            <w:r w:rsidR="008970B8" w:rsidRPr="008970B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Электронный учебник «Карьерное моделирование: от цели к реализации»: </w:t>
            </w:r>
            <w:hyperlink r:id="rId12" w:history="1">
              <w:r w:rsidR="008970B8" w:rsidRPr="008970B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https://bc-nark.ru/projects/education/constructor/textbook/</w:t>
              </w:r>
            </w:hyperlink>
          </w:p>
        </w:tc>
        <w:tc>
          <w:tcPr>
            <w:tcW w:w="312" w:type="pct"/>
            <w:tcBorders>
              <w:bottom w:val="single" w:sz="4" w:space="0" w:color="auto"/>
            </w:tcBorders>
            <w:vAlign w:val="center"/>
          </w:tcPr>
          <w:p w:rsidR="00FE0D79" w:rsidRPr="00990961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2,3</w:t>
            </w: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D79" w:rsidRPr="005F12E9" w:rsidTr="002A396B">
        <w:trPr>
          <w:trHeight w:val="397"/>
        </w:trPr>
        <w:tc>
          <w:tcPr>
            <w:tcW w:w="681" w:type="pct"/>
            <w:vMerge w:val="restart"/>
            <w:vAlign w:val="center"/>
          </w:tcPr>
          <w:p w:rsidR="00FE0D79" w:rsidRPr="005F12E9" w:rsidRDefault="007C7CC6" w:rsidP="002A3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7C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FE0D79" w:rsidRPr="00CE51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Конструктивные элементы карьеры</w:t>
            </w:r>
          </w:p>
        </w:tc>
        <w:tc>
          <w:tcPr>
            <w:tcW w:w="3107" w:type="pct"/>
            <w:gridSpan w:val="3"/>
            <w:shd w:val="clear" w:color="auto" w:fill="EAF1DD" w:themeFill="accent3" w:themeFillTint="33"/>
            <w:vAlign w:val="center"/>
          </w:tcPr>
          <w:p w:rsidR="00FE0D79" w:rsidRPr="00990961" w:rsidRDefault="00FE0D79" w:rsidP="002A39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2" w:type="pct"/>
            <w:shd w:val="clear" w:color="auto" w:fill="EAF1DD" w:themeFill="accent3" w:themeFillTint="33"/>
            <w:vAlign w:val="center"/>
          </w:tcPr>
          <w:p w:rsidR="00FE0D79" w:rsidRPr="00990961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22" w:type="pct"/>
            <w:vMerge w:val="restart"/>
            <w:shd w:val="clear" w:color="auto" w:fill="EAF1DD" w:themeFill="accent3" w:themeFillTint="33"/>
            <w:vAlign w:val="center"/>
          </w:tcPr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" w:type="pct"/>
            <w:vMerge w:val="restart"/>
          </w:tcPr>
          <w:p w:rsidR="00FE0D7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E0D7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E0D7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E0D7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E0D7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E0D7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E0D7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E0D7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E0D7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E0D7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E0D7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E0D79" w:rsidRPr="00BC5750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BC5750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BC5750">
              <w:rPr>
                <w:rFonts w:ascii="Times New Roman" w:eastAsia="Times New Roman" w:hAnsi="Times New Roman" w:cs="Times New Roman"/>
              </w:rPr>
              <w:t xml:space="preserve"> 1,</w:t>
            </w:r>
          </w:p>
          <w:p w:rsidR="00FE0D79" w:rsidRPr="00BC5750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BC5750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BC5750">
              <w:rPr>
                <w:rFonts w:ascii="Times New Roman" w:eastAsia="Times New Roman" w:hAnsi="Times New Roman" w:cs="Times New Roman"/>
              </w:rPr>
              <w:t xml:space="preserve"> 5,</w:t>
            </w:r>
          </w:p>
          <w:p w:rsidR="00FE0D79" w:rsidRPr="00BC5750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6</w:t>
            </w:r>
          </w:p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</w:tr>
      <w:tr w:rsidR="00FE0D79" w:rsidRPr="005F12E9" w:rsidTr="002A396B">
        <w:trPr>
          <w:trHeight w:val="397"/>
        </w:trPr>
        <w:tc>
          <w:tcPr>
            <w:tcW w:w="681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3"/>
            <w:shd w:val="clear" w:color="auto" w:fill="EAF1DD" w:themeFill="accent3" w:themeFillTint="33"/>
            <w:vAlign w:val="center"/>
          </w:tcPr>
          <w:p w:rsidR="00FE0D79" w:rsidRPr="00990961" w:rsidRDefault="00FE0D79" w:rsidP="002A39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 работы</w:t>
            </w:r>
          </w:p>
        </w:tc>
        <w:tc>
          <w:tcPr>
            <w:tcW w:w="312" w:type="pct"/>
            <w:shd w:val="clear" w:color="auto" w:fill="EAF1DD" w:themeFill="accent3" w:themeFillTint="33"/>
            <w:vAlign w:val="center"/>
          </w:tcPr>
          <w:p w:rsidR="00FE0D79" w:rsidRPr="00990961" w:rsidRDefault="007C7CC6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422" w:type="pct"/>
            <w:vMerge/>
            <w:shd w:val="clear" w:color="auto" w:fill="EAF1DD" w:themeFill="accent3" w:themeFillTint="33"/>
            <w:vAlign w:val="center"/>
          </w:tcPr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D79" w:rsidRPr="005F12E9" w:rsidTr="002A396B">
        <w:trPr>
          <w:trHeight w:val="397"/>
        </w:trPr>
        <w:tc>
          <w:tcPr>
            <w:tcW w:w="681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3"/>
            <w:shd w:val="clear" w:color="auto" w:fill="EAF1DD" w:themeFill="accent3" w:themeFillTint="33"/>
            <w:vAlign w:val="center"/>
          </w:tcPr>
          <w:p w:rsidR="00FE0D79" w:rsidRPr="00990961" w:rsidRDefault="00FE0D79" w:rsidP="002A39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312" w:type="pct"/>
            <w:shd w:val="clear" w:color="auto" w:fill="EAF1DD" w:themeFill="accent3" w:themeFillTint="33"/>
            <w:vAlign w:val="center"/>
          </w:tcPr>
          <w:p w:rsidR="00FE0D79" w:rsidRPr="00990961" w:rsidRDefault="007C7CC6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22" w:type="pct"/>
            <w:vMerge/>
            <w:shd w:val="clear" w:color="auto" w:fill="EAF1DD" w:themeFill="accent3" w:themeFillTint="33"/>
            <w:vAlign w:val="center"/>
          </w:tcPr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D79" w:rsidRPr="005F12E9" w:rsidTr="002A396B">
        <w:trPr>
          <w:trHeight w:val="397"/>
        </w:trPr>
        <w:tc>
          <w:tcPr>
            <w:tcW w:w="681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763" w:type="pct"/>
            <w:gridSpan w:val="2"/>
          </w:tcPr>
          <w:p w:rsidR="00FE0D79" w:rsidRPr="00290944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0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Карьерное целеполагание. Профессиональный стандарт и квалификация как базовые источники информации о вариантах карьерной траектории.</w:t>
            </w:r>
          </w:p>
          <w:p w:rsidR="00FE0D79" w:rsidRPr="00990961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E51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Дополнительные источники информации о профессиях и их содержании. Уровни квалификации. </w:t>
            </w:r>
          </w:p>
        </w:tc>
        <w:tc>
          <w:tcPr>
            <w:tcW w:w="312" w:type="pct"/>
            <w:vAlign w:val="center"/>
          </w:tcPr>
          <w:p w:rsidR="00FE0D7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E0D7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E0D79" w:rsidRPr="00990961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2" w:type="pct"/>
            <w:vAlign w:val="center"/>
          </w:tcPr>
          <w:p w:rsidR="00FE0D7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E0D7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8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D79" w:rsidRPr="005F12E9" w:rsidTr="002A396B">
        <w:trPr>
          <w:trHeight w:val="414"/>
        </w:trPr>
        <w:tc>
          <w:tcPr>
            <w:tcW w:w="681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:rsidR="00FE0D7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763" w:type="pct"/>
            <w:gridSpan w:val="2"/>
          </w:tcPr>
          <w:p w:rsidR="00FE0D79" w:rsidRPr="00CE51A4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4C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Элементы национальной системы квалификации как инструменты планирования карьеры (ПОА, НОК).</w:t>
            </w:r>
            <w:r>
              <w:t xml:space="preserve"> </w:t>
            </w:r>
            <w:r w:rsidRPr="00BC05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Использование инструментов НСК в поиске образовательной организации, работодателя. </w:t>
            </w:r>
          </w:p>
        </w:tc>
        <w:tc>
          <w:tcPr>
            <w:tcW w:w="312" w:type="pct"/>
            <w:vAlign w:val="center"/>
          </w:tcPr>
          <w:p w:rsidR="00FE0D7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2" w:type="pct"/>
            <w:vAlign w:val="center"/>
          </w:tcPr>
          <w:p w:rsidR="00FE0D7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8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D79" w:rsidRPr="005F12E9" w:rsidTr="002A396B">
        <w:trPr>
          <w:trHeight w:val="20"/>
        </w:trPr>
        <w:tc>
          <w:tcPr>
            <w:tcW w:w="681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  <w:vAlign w:val="center"/>
          </w:tcPr>
          <w:p w:rsidR="00FE0D79" w:rsidRPr="005F12E9" w:rsidRDefault="007C7CC6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  <w:r w:rsidR="00FE0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-31</w:t>
            </w:r>
          </w:p>
        </w:tc>
        <w:tc>
          <w:tcPr>
            <w:tcW w:w="2763" w:type="pct"/>
            <w:gridSpan w:val="2"/>
            <w:tcBorders>
              <w:bottom w:val="single" w:sz="4" w:space="0" w:color="auto"/>
            </w:tcBorders>
          </w:tcPr>
          <w:p w:rsidR="00FE0D79" w:rsidRPr="00F63251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632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32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обучающихся</w:t>
            </w:r>
            <w:proofErr w:type="gramEnd"/>
          </w:p>
          <w:p w:rsidR="00FE0D79" w:rsidRPr="006C5043" w:rsidRDefault="00FE0D79" w:rsidP="002A39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51A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Изучение материалов по теме 3 (раздел 3 учебника, дополнительные материалы по рекомендации преподавателя)</w:t>
            </w:r>
            <w:r w:rsidR="007C7CC6" w:rsidRPr="008970B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Электронный учебник «Карьерное моделирование: от цели к реализации»: </w:t>
            </w:r>
            <w:hyperlink r:id="rId13" w:history="1">
              <w:r w:rsidR="007C7CC6" w:rsidRPr="008970B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https://bc-nark.ru/projects/education/constructor/textbook/</w:t>
              </w:r>
            </w:hyperlink>
          </w:p>
        </w:tc>
        <w:tc>
          <w:tcPr>
            <w:tcW w:w="312" w:type="pct"/>
            <w:tcBorders>
              <w:bottom w:val="single" w:sz="4" w:space="0" w:color="auto"/>
            </w:tcBorders>
            <w:vAlign w:val="center"/>
          </w:tcPr>
          <w:p w:rsidR="00FE0D79" w:rsidRPr="004E184C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2,3</w:t>
            </w:r>
          </w:p>
        </w:tc>
        <w:tc>
          <w:tcPr>
            <w:tcW w:w="478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E0D79" w:rsidRPr="005F12E9" w:rsidTr="002A396B">
        <w:trPr>
          <w:trHeight w:val="20"/>
        </w:trPr>
        <w:tc>
          <w:tcPr>
            <w:tcW w:w="681" w:type="pct"/>
            <w:vMerge w:val="restart"/>
          </w:tcPr>
          <w:p w:rsidR="00FE0D7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4. </w:t>
            </w:r>
          </w:p>
          <w:p w:rsidR="00FE0D79" w:rsidRPr="00BC059E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Стратегии и алгоритмы конструирования карьеры</w:t>
            </w:r>
          </w:p>
        </w:tc>
        <w:tc>
          <w:tcPr>
            <w:tcW w:w="3107" w:type="pct"/>
            <w:gridSpan w:val="3"/>
            <w:shd w:val="clear" w:color="auto" w:fill="D9D9D9" w:themeFill="background1" w:themeFillShade="D9"/>
            <w:vAlign w:val="center"/>
          </w:tcPr>
          <w:p w:rsidR="00FE0D79" w:rsidRPr="00990961" w:rsidRDefault="00FE0D79" w:rsidP="002A39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2" w:type="pct"/>
            <w:shd w:val="clear" w:color="auto" w:fill="D9D9D9" w:themeFill="background1" w:themeFillShade="D9"/>
            <w:vAlign w:val="center"/>
          </w:tcPr>
          <w:p w:rsidR="00FE0D79" w:rsidRPr="00990961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22" w:type="pct"/>
            <w:vMerge w:val="restart"/>
            <w:shd w:val="clear" w:color="auto" w:fill="D9D9D9" w:themeFill="background1" w:themeFillShade="D9"/>
            <w:vAlign w:val="center"/>
          </w:tcPr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" w:type="pct"/>
            <w:vMerge w:val="restart"/>
          </w:tcPr>
          <w:p w:rsidR="00FE0D7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E0D7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E0D7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E0D7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E0D7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E0D7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E0D7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E0D79" w:rsidRPr="00650D12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50D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50D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1,</w:t>
            </w:r>
          </w:p>
          <w:p w:rsidR="00FE0D79" w:rsidRPr="00650D12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50D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50D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5,</w:t>
            </w:r>
          </w:p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50D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50D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6</w:t>
            </w:r>
          </w:p>
        </w:tc>
      </w:tr>
      <w:tr w:rsidR="00FE0D79" w:rsidRPr="005F12E9" w:rsidTr="002A396B">
        <w:trPr>
          <w:trHeight w:val="20"/>
        </w:trPr>
        <w:tc>
          <w:tcPr>
            <w:tcW w:w="681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3"/>
            <w:shd w:val="clear" w:color="auto" w:fill="D9D9D9" w:themeFill="background1" w:themeFillShade="D9"/>
            <w:vAlign w:val="center"/>
          </w:tcPr>
          <w:p w:rsidR="00FE0D79" w:rsidRPr="00990961" w:rsidRDefault="00F27896" w:rsidP="002A39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 занятия</w:t>
            </w:r>
          </w:p>
        </w:tc>
        <w:tc>
          <w:tcPr>
            <w:tcW w:w="312" w:type="pct"/>
            <w:shd w:val="clear" w:color="auto" w:fill="D9D9D9" w:themeFill="background1" w:themeFillShade="D9"/>
            <w:vAlign w:val="center"/>
          </w:tcPr>
          <w:p w:rsidR="00FE0D79" w:rsidRPr="00990961" w:rsidRDefault="00943456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2" w:type="pct"/>
            <w:vMerge/>
            <w:vAlign w:val="center"/>
          </w:tcPr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E0D79" w:rsidRPr="005F12E9" w:rsidTr="002A396B">
        <w:trPr>
          <w:trHeight w:val="20"/>
        </w:trPr>
        <w:tc>
          <w:tcPr>
            <w:tcW w:w="681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3"/>
            <w:shd w:val="clear" w:color="auto" w:fill="D9D9D9" w:themeFill="background1" w:themeFillShade="D9"/>
            <w:vAlign w:val="center"/>
          </w:tcPr>
          <w:p w:rsidR="00FE0D79" w:rsidRPr="00990961" w:rsidRDefault="00FE0D79" w:rsidP="002A39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312" w:type="pct"/>
            <w:shd w:val="clear" w:color="auto" w:fill="D9D9D9" w:themeFill="background1" w:themeFillShade="D9"/>
            <w:vAlign w:val="center"/>
          </w:tcPr>
          <w:p w:rsidR="00FE0D79" w:rsidRPr="00990961" w:rsidRDefault="00943456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22" w:type="pct"/>
            <w:vMerge/>
            <w:vAlign w:val="center"/>
          </w:tcPr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E0D79" w:rsidRPr="005F12E9" w:rsidTr="008970B8">
        <w:trPr>
          <w:trHeight w:val="20"/>
        </w:trPr>
        <w:tc>
          <w:tcPr>
            <w:tcW w:w="681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2763" w:type="pct"/>
            <w:gridSpan w:val="2"/>
          </w:tcPr>
          <w:p w:rsidR="00FE0D7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0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Профессиональная карьера: понятие, функции, виды, модели. Этапы профессионального и карьерного развития.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C05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Независимая оценка квалификаций как механизм выявления соответств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ия квалификации и </w:t>
            </w:r>
            <w:r w:rsidRPr="00BC05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требованиям профессионального стандарта.</w:t>
            </w:r>
          </w:p>
          <w:p w:rsidR="00FE0D7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05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Ресурсы карьерного планирования. «Цифровой след» и его влияние на карьеру.</w:t>
            </w:r>
          </w:p>
          <w:p w:rsidR="00FE0D79" w:rsidRPr="00650D12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05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Проект карьерного плана. Собеседование с работодателем: правила игры.</w:t>
            </w:r>
          </w:p>
        </w:tc>
        <w:tc>
          <w:tcPr>
            <w:tcW w:w="312" w:type="pct"/>
            <w:vAlign w:val="center"/>
          </w:tcPr>
          <w:p w:rsidR="00FE0D79" w:rsidRPr="00990961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9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2" w:type="pct"/>
            <w:vAlign w:val="center"/>
          </w:tcPr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8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43456" w:rsidRPr="005F12E9" w:rsidTr="008970B8">
        <w:trPr>
          <w:trHeight w:val="20"/>
        </w:trPr>
        <w:tc>
          <w:tcPr>
            <w:tcW w:w="681" w:type="pct"/>
            <w:vMerge/>
          </w:tcPr>
          <w:p w:rsidR="00943456" w:rsidRPr="005F12E9" w:rsidRDefault="00943456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943456" w:rsidRPr="00E23CC6" w:rsidRDefault="00943456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33-34</w:t>
            </w:r>
          </w:p>
        </w:tc>
        <w:tc>
          <w:tcPr>
            <w:tcW w:w="2763" w:type="pct"/>
            <w:gridSpan w:val="2"/>
            <w:shd w:val="clear" w:color="auto" w:fill="auto"/>
          </w:tcPr>
          <w:p w:rsidR="00943456" w:rsidRPr="006F5C17" w:rsidRDefault="00943456" w:rsidP="007C7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1</w:t>
            </w:r>
          </w:p>
          <w:p w:rsidR="00943456" w:rsidRPr="006F5C17" w:rsidRDefault="00943456" w:rsidP="007C7C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C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970B8">
              <w:rPr>
                <w:rFonts w:ascii="Times New Roman" w:hAnsi="Times New Roman" w:cs="Times New Roman"/>
                <w:b/>
                <w:sz w:val="24"/>
                <w:szCs w:val="24"/>
              </w:rPr>
              <w:t>«Построение модели рабочего/специалиста на основе требований профессионального стандарта и федерального государственного образовательного стандарта («</w:t>
            </w:r>
            <w:proofErr w:type="spellStart"/>
            <w:r w:rsidRPr="008970B8">
              <w:rPr>
                <w:rFonts w:ascii="Times New Roman" w:hAnsi="Times New Roman" w:cs="Times New Roman"/>
                <w:b/>
                <w:sz w:val="24"/>
                <w:szCs w:val="24"/>
              </w:rPr>
              <w:t>Аватар</w:t>
            </w:r>
            <w:proofErr w:type="spellEnd"/>
            <w:r w:rsidRPr="008970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профессионала»).</w:t>
            </w:r>
          </w:p>
        </w:tc>
        <w:tc>
          <w:tcPr>
            <w:tcW w:w="312" w:type="pct"/>
            <w:shd w:val="clear" w:color="auto" w:fill="auto"/>
            <w:vAlign w:val="center"/>
          </w:tcPr>
          <w:p w:rsidR="00943456" w:rsidRPr="004E184C" w:rsidRDefault="00943456" w:rsidP="000E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22" w:type="pct"/>
            <w:vAlign w:val="center"/>
          </w:tcPr>
          <w:p w:rsidR="00943456" w:rsidRPr="005F12E9" w:rsidRDefault="00943456" w:rsidP="000E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2,3</w:t>
            </w:r>
          </w:p>
        </w:tc>
        <w:tc>
          <w:tcPr>
            <w:tcW w:w="478" w:type="pct"/>
            <w:vMerge/>
          </w:tcPr>
          <w:p w:rsidR="00943456" w:rsidRPr="005F12E9" w:rsidRDefault="00943456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43456" w:rsidRPr="005F12E9" w:rsidTr="00943456">
        <w:trPr>
          <w:trHeight w:val="296"/>
        </w:trPr>
        <w:tc>
          <w:tcPr>
            <w:tcW w:w="681" w:type="pct"/>
            <w:vMerge/>
            <w:tcBorders>
              <w:bottom w:val="single" w:sz="4" w:space="0" w:color="auto"/>
            </w:tcBorders>
          </w:tcPr>
          <w:p w:rsidR="00943456" w:rsidRPr="005F12E9" w:rsidRDefault="00943456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  <w:vAlign w:val="center"/>
          </w:tcPr>
          <w:p w:rsidR="00943456" w:rsidRPr="005F12E9" w:rsidRDefault="00943456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2763" w:type="pct"/>
            <w:gridSpan w:val="2"/>
            <w:tcBorders>
              <w:bottom w:val="single" w:sz="4" w:space="0" w:color="auto"/>
            </w:tcBorders>
          </w:tcPr>
          <w:p w:rsidR="00943456" w:rsidRPr="006F5C17" w:rsidRDefault="00943456" w:rsidP="002A3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C17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 по ОП.11 Карьерное моделирование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vAlign w:val="center"/>
          </w:tcPr>
          <w:p w:rsidR="00943456" w:rsidRPr="004E184C" w:rsidRDefault="00943456" w:rsidP="000E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:rsidR="00943456" w:rsidRPr="005F12E9" w:rsidRDefault="00943456" w:rsidP="000E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2,3</w:t>
            </w:r>
          </w:p>
        </w:tc>
        <w:tc>
          <w:tcPr>
            <w:tcW w:w="478" w:type="pct"/>
            <w:vMerge/>
            <w:tcBorders>
              <w:bottom w:val="single" w:sz="4" w:space="0" w:color="auto"/>
            </w:tcBorders>
          </w:tcPr>
          <w:p w:rsidR="00943456" w:rsidRPr="005F12E9" w:rsidRDefault="00943456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E0D79" w:rsidRPr="005F12E9" w:rsidTr="008970B8">
        <w:trPr>
          <w:trHeight w:val="20"/>
        </w:trPr>
        <w:tc>
          <w:tcPr>
            <w:tcW w:w="681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:rsidR="00FE0D79" w:rsidRPr="005F12E9" w:rsidRDefault="00943456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</w:t>
            </w:r>
            <w:r w:rsidR="00FE0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-40</w:t>
            </w:r>
          </w:p>
        </w:tc>
        <w:tc>
          <w:tcPr>
            <w:tcW w:w="2763" w:type="pct"/>
            <w:gridSpan w:val="2"/>
          </w:tcPr>
          <w:p w:rsidR="00FE0D79" w:rsidRPr="00F63251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632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32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  <w:p w:rsidR="00FE0D79" w:rsidRPr="0049643A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BC059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Сбор </w:t>
            </w:r>
            <w:r w:rsidRPr="0049643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материалов для формулирования карьерной цели и оформление его в виде портфолио.</w:t>
            </w:r>
            <w:r w:rsidR="0049643A" w:rsidRPr="0049643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Разработка проекта карьерного плана.</w:t>
            </w:r>
          </w:p>
          <w:p w:rsidR="00FE0D79" w:rsidRPr="006C5043" w:rsidRDefault="00FE0D79" w:rsidP="004964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643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Изучение материалов по теме 4 (раздел 4 учебника, дополнительные материалы по рекомендации преподавателя).</w:t>
            </w:r>
            <w:r w:rsidR="0049643A" w:rsidRPr="008970B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Электронный учебник «Карьерное </w:t>
            </w:r>
            <w:r w:rsidR="0049643A" w:rsidRPr="008970B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моделирование: от цели к реализации»: </w:t>
            </w:r>
            <w:hyperlink r:id="rId14" w:history="1">
              <w:r w:rsidR="0049643A" w:rsidRPr="008970B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https://bc-nark.ru/projects/education/constructor/textbook/</w:t>
              </w:r>
            </w:hyperlink>
          </w:p>
        </w:tc>
        <w:tc>
          <w:tcPr>
            <w:tcW w:w="312" w:type="pct"/>
            <w:vAlign w:val="center"/>
          </w:tcPr>
          <w:p w:rsidR="00FE0D79" w:rsidRPr="004E184C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422" w:type="pct"/>
            <w:vAlign w:val="center"/>
          </w:tcPr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2,3</w:t>
            </w:r>
          </w:p>
        </w:tc>
        <w:tc>
          <w:tcPr>
            <w:tcW w:w="478" w:type="pct"/>
            <w:vMerge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E0D79" w:rsidRPr="005F12E9" w:rsidTr="002A396B">
        <w:trPr>
          <w:trHeight w:val="161"/>
        </w:trPr>
        <w:tc>
          <w:tcPr>
            <w:tcW w:w="3788" w:type="pct"/>
            <w:gridSpan w:val="4"/>
            <w:shd w:val="clear" w:color="auto" w:fill="EAF1DD" w:themeFill="accent3" w:themeFillTint="33"/>
            <w:vAlign w:val="center"/>
          </w:tcPr>
          <w:p w:rsidR="00FE0D79" w:rsidRPr="005F12E9" w:rsidRDefault="00FE0D79" w:rsidP="002A39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312" w:type="pct"/>
            <w:shd w:val="clear" w:color="auto" w:fill="EAF1DD" w:themeFill="accent3" w:themeFillTint="33"/>
            <w:vAlign w:val="center"/>
          </w:tcPr>
          <w:p w:rsidR="00FE0D79" w:rsidRPr="005F12E9" w:rsidRDefault="00FE0D79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900" w:type="pct"/>
            <w:gridSpan w:val="2"/>
            <w:vMerge w:val="restart"/>
            <w:shd w:val="clear" w:color="auto" w:fill="EAF1DD" w:themeFill="accent3" w:themeFillTint="33"/>
            <w:vAlign w:val="center"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E0D79" w:rsidRPr="005F12E9" w:rsidTr="002A396B">
        <w:trPr>
          <w:trHeight w:val="308"/>
        </w:trPr>
        <w:tc>
          <w:tcPr>
            <w:tcW w:w="3788" w:type="pct"/>
            <w:gridSpan w:val="4"/>
            <w:shd w:val="clear" w:color="auto" w:fill="EAF1DD" w:themeFill="accent3" w:themeFillTint="33"/>
            <w:vAlign w:val="center"/>
          </w:tcPr>
          <w:p w:rsidR="00FE0D79" w:rsidRPr="005F12E9" w:rsidRDefault="00FE0D79" w:rsidP="002A39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числе: самостоятельная работа</w:t>
            </w:r>
          </w:p>
        </w:tc>
        <w:tc>
          <w:tcPr>
            <w:tcW w:w="312" w:type="pct"/>
            <w:shd w:val="clear" w:color="auto" w:fill="EAF1DD" w:themeFill="accent3" w:themeFillTint="33"/>
            <w:vAlign w:val="center"/>
          </w:tcPr>
          <w:p w:rsidR="00FE0D79" w:rsidRPr="005F12E9" w:rsidRDefault="008970B8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900" w:type="pct"/>
            <w:gridSpan w:val="2"/>
            <w:vMerge/>
            <w:shd w:val="clear" w:color="auto" w:fill="EAF1DD" w:themeFill="accent3" w:themeFillTint="33"/>
            <w:vAlign w:val="center"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E0D79" w:rsidRPr="005F12E9" w:rsidTr="002A396B">
        <w:trPr>
          <w:trHeight w:val="255"/>
        </w:trPr>
        <w:tc>
          <w:tcPr>
            <w:tcW w:w="3788" w:type="pct"/>
            <w:gridSpan w:val="4"/>
            <w:shd w:val="clear" w:color="auto" w:fill="EAF1DD" w:themeFill="accent3" w:themeFillTint="33"/>
            <w:vAlign w:val="center"/>
          </w:tcPr>
          <w:p w:rsidR="00FE0D79" w:rsidRPr="005F12E9" w:rsidRDefault="00F27896" w:rsidP="002A39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312" w:type="pct"/>
            <w:shd w:val="clear" w:color="auto" w:fill="EAF1DD" w:themeFill="accent3" w:themeFillTint="33"/>
            <w:vAlign w:val="center"/>
          </w:tcPr>
          <w:p w:rsidR="00FE0D79" w:rsidRPr="005F12E9" w:rsidRDefault="008970B8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00" w:type="pct"/>
            <w:gridSpan w:val="2"/>
            <w:vMerge/>
            <w:shd w:val="clear" w:color="auto" w:fill="EAF1DD" w:themeFill="accent3" w:themeFillTint="33"/>
            <w:vAlign w:val="center"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E0D79" w:rsidRPr="005F12E9" w:rsidTr="002A396B">
        <w:trPr>
          <w:trHeight w:val="255"/>
        </w:trPr>
        <w:tc>
          <w:tcPr>
            <w:tcW w:w="3788" w:type="pct"/>
            <w:gridSpan w:val="4"/>
            <w:shd w:val="clear" w:color="auto" w:fill="EAF1DD" w:themeFill="accent3" w:themeFillTint="33"/>
            <w:vAlign w:val="center"/>
          </w:tcPr>
          <w:p w:rsidR="00FE0D79" w:rsidRPr="005F12E9" w:rsidRDefault="00FE0D79" w:rsidP="002A39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312" w:type="pct"/>
            <w:shd w:val="clear" w:color="auto" w:fill="EAF1DD" w:themeFill="accent3" w:themeFillTint="33"/>
            <w:vAlign w:val="center"/>
          </w:tcPr>
          <w:p w:rsidR="00FE0D79" w:rsidRDefault="008970B8" w:rsidP="002A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0" w:type="pct"/>
            <w:gridSpan w:val="2"/>
            <w:vMerge/>
            <w:shd w:val="clear" w:color="auto" w:fill="EAF1DD" w:themeFill="accent3" w:themeFillTint="33"/>
            <w:vAlign w:val="center"/>
          </w:tcPr>
          <w:p w:rsidR="00FE0D79" w:rsidRPr="005F12E9" w:rsidRDefault="00FE0D79" w:rsidP="002A3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63FDB" w:rsidRDefault="00663FDB" w:rsidP="00663FDB">
      <w:pPr>
        <w:rPr>
          <w:lang w:eastAsia="ar-SA"/>
        </w:rPr>
      </w:pPr>
    </w:p>
    <w:p w:rsidR="00663FDB" w:rsidRPr="006C5043" w:rsidRDefault="00663FDB" w:rsidP="00663F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sz w:val="24"/>
          <w:szCs w:val="24"/>
        </w:rPr>
        <w:t xml:space="preserve">Для характеристики уровня освоения учебного материала используются следующие обозначения: </w:t>
      </w:r>
    </w:p>
    <w:p w:rsidR="00663FDB" w:rsidRPr="006C5043" w:rsidRDefault="00663FDB" w:rsidP="00663F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sz w:val="24"/>
          <w:szCs w:val="24"/>
        </w:rPr>
        <w:t xml:space="preserve">1 – ознакомительный (узнавание ранее изученных объектов, свойств); </w:t>
      </w:r>
    </w:p>
    <w:p w:rsidR="00663FDB" w:rsidRPr="006C5043" w:rsidRDefault="00663FDB" w:rsidP="00663F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sz w:val="24"/>
          <w:szCs w:val="24"/>
        </w:rPr>
        <w:t xml:space="preserve">2 – репродуктивный (выполнение деятельности по образцу, инструкции или под руководством); </w:t>
      </w:r>
    </w:p>
    <w:p w:rsidR="00663FDB" w:rsidRPr="006C5043" w:rsidRDefault="00663FDB" w:rsidP="00663F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sz w:val="24"/>
          <w:szCs w:val="24"/>
        </w:rPr>
        <w:t>3 – продуктивный (планирование и самостоятельное выполнение деятельности, решение проблемных задач).</w:t>
      </w:r>
    </w:p>
    <w:p w:rsidR="00663FDB" w:rsidRDefault="00663FDB" w:rsidP="00663FDB">
      <w:pPr>
        <w:rPr>
          <w:lang w:eastAsia="ar-SA"/>
        </w:rPr>
      </w:pPr>
    </w:p>
    <w:p w:rsidR="00663FDB" w:rsidRDefault="00663FDB" w:rsidP="00663FDB">
      <w:pPr>
        <w:rPr>
          <w:lang w:eastAsia="ar-SA"/>
        </w:rPr>
      </w:pPr>
    </w:p>
    <w:p w:rsidR="00663FDB" w:rsidRDefault="00663FDB" w:rsidP="00663FDB">
      <w:pPr>
        <w:rPr>
          <w:lang w:eastAsia="ar-SA"/>
        </w:rPr>
      </w:pPr>
    </w:p>
    <w:p w:rsidR="00663FDB" w:rsidRDefault="00663FDB" w:rsidP="00663FDB">
      <w:pPr>
        <w:rPr>
          <w:lang w:eastAsia="ar-SA"/>
        </w:rPr>
      </w:pPr>
    </w:p>
    <w:p w:rsidR="00663FDB" w:rsidRDefault="00663FDB" w:rsidP="00663FDB">
      <w:pPr>
        <w:rPr>
          <w:lang w:eastAsia="ar-SA"/>
        </w:rPr>
      </w:pPr>
    </w:p>
    <w:p w:rsidR="00663FDB" w:rsidRDefault="00663FDB" w:rsidP="00663FDB">
      <w:pPr>
        <w:rPr>
          <w:lang w:eastAsia="ar-SA"/>
        </w:rPr>
      </w:pPr>
    </w:p>
    <w:p w:rsidR="00663FDB" w:rsidRDefault="00663FDB" w:rsidP="00663FDB">
      <w:pPr>
        <w:rPr>
          <w:lang w:eastAsia="ar-SA"/>
        </w:rPr>
      </w:pPr>
    </w:p>
    <w:p w:rsidR="008D62D9" w:rsidRDefault="008D62D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</w:rPr>
      </w:pPr>
    </w:p>
    <w:p w:rsidR="008D62D9" w:rsidRDefault="008D62D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</w:rPr>
      </w:pPr>
    </w:p>
    <w:p w:rsidR="008D62D9" w:rsidRPr="00AB0287" w:rsidRDefault="008D62D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</w:rPr>
        <w:sectPr w:rsidR="008D62D9" w:rsidRPr="00AB0287" w:rsidSect="008D62D9">
          <w:pgSz w:w="16838" w:h="11906" w:orient="landscape"/>
          <w:pgMar w:top="709" w:right="1134" w:bottom="426" w:left="1134" w:header="708" w:footer="708" w:gutter="0"/>
          <w:cols w:space="708"/>
          <w:docGrid w:linePitch="360"/>
        </w:sectPr>
      </w:pPr>
    </w:p>
    <w:p w:rsidR="00FE0D79" w:rsidRDefault="005E1969" w:rsidP="00FE0D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B028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="00FE0D79" w:rsidRPr="00AB0287">
        <w:rPr>
          <w:rFonts w:ascii="Times New Roman" w:hAnsi="Times New Roman" w:cs="Times New Roman"/>
          <w:b/>
          <w:sz w:val="28"/>
          <w:szCs w:val="28"/>
        </w:rPr>
        <w:t>УСЛОВИЯ РЕАЛИЗАЦИИ</w:t>
      </w:r>
      <w:r w:rsidR="00FE0D79">
        <w:rPr>
          <w:rFonts w:ascii="Times New Roman" w:hAnsi="Times New Roman" w:cs="Times New Roman"/>
          <w:b/>
          <w:sz w:val="28"/>
          <w:szCs w:val="28"/>
        </w:rPr>
        <w:t xml:space="preserve"> ПРОГРАММЫ УЧЕБНОЙ </w:t>
      </w:r>
    </w:p>
    <w:p w:rsidR="00FE0D79" w:rsidRPr="00AB0287" w:rsidRDefault="00FE0D79" w:rsidP="00FE0D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ДИСЦИПЛИНЫ ОП.11 Карьерное моделирование</w:t>
      </w:r>
    </w:p>
    <w:p w:rsidR="005E1969" w:rsidRPr="00DD2DC0" w:rsidRDefault="005E1969" w:rsidP="005E196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2DC0" w:rsidRPr="00DD2DC0" w:rsidRDefault="006A0406" w:rsidP="006A0406">
      <w:pPr>
        <w:widowControl w:val="0"/>
        <w:tabs>
          <w:tab w:val="left" w:pos="0"/>
        </w:tabs>
        <w:spacing w:before="1" w:after="0" w:line="240" w:lineRule="auto"/>
        <w:ind w:right="-13"/>
        <w:jc w:val="both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  <w:r w:rsidRPr="00DD2DC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 xml:space="preserve">3.1. </w:t>
      </w:r>
      <w:r w:rsidR="00E5028F" w:rsidRPr="00DD2DC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 xml:space="preserve">Требование к минимальному материально </w:t>
      </w:r>
      <w:proofErr w:type="gramStart"/>
      <w:r w:rsidR="00E5028F" w:rsidRPr="00DD2DC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–т</w:t>
      </w:r>
      <w:proofErr w:type="gramEnd"/>
      <w:r w:rsidR="00E5028F" w:rsidRPr="00DD2DC0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ехническому обеспечению</w:t>
      </w:r>
    </w:p>
    <w:p w:rsidR="006A0406" w:rsidRPr="006A0406" w:rsidRDefault="006A0406" w:rsidP="006A0406">
      <w:pPr>
        <w:widowControl w:val="0"/>
        <w:tabs>
          <w:tab w:val="left" w:pos="0"/>
        </w:tabs>
        <w:spacing w:before="1" w:after="0" w:line="240" w:lineRule="auto"/>
        <w:ind w:right="-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реал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 w:rsidRPr="006A0406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дол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предусмотре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 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6A0406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  <w:r w:rsidRPr="006A0406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Pr="006A0406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ауди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ория</w:t>
      </w:r>
      <w:r w:rsidRPr="006A0406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6A0406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роведения</w:t>
      </w:r>
      <w:r w:rsidRPr="006A0406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аня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 w:rsidRPr="006A0406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6A0406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дов,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редусмотре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образователь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прог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в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груп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овых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дуаль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6A0406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сульта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теку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 w:rsidRPr="006A0406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роля</w:t>
      </w:r>
      <w:r w:rsidRPr="006A0406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жу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6A0406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 д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остоятель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 w:rsidRPr="006A0406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Pr="006A0406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оборудова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ехниче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кими</w:t>
      </w:r>
      <w:r w:rsidRPr="006A0406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дст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A0406" w:rsidRPr="006A0406" w:rsidRDefault="006A0406" w:rsidP="006A0406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Оборудова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 каб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6A0406" w:rsidRPr="006A0406" w:rsidRDefault="006A0406" w:rsidP="006A0406">
      <w:pPr>
        <w:widowControl w:val="0"/>
        <w:spacing w:after="0" w:line="240" w:lineRule="auto"/>
        <w:ind w:right="46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 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боч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места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ству </w:t>
      </w:r>
      <w:proofErr w:type="gram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обу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хся</w:t>
      </w:r>
      <w:proofErr w:type="gram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- рабочее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сто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одав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теля;</w:t>
      </w:r>
    </w:p>
    <w:p w:rsidR="006A0406" w:rsidRPr="006A0406" w:rsidRDefault="006A0406" w:rsidP="006A0406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 ком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ект учеб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умен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ации;</w:t>
      </w:r>
    </w:p>
    <w:p w:rsidR="006A0406" w:rsidRPr="006A0406" w:rsidRDefault="006A0406" w:rsidP="006A0406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 тех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дства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 (проек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ор, экр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н)</w:t>
      </w:r>
    </w:p>
    <w:p w:rsidR="006A0406" w:rsidRPr="006A0406" w:rsidRDefault="006A0406" w:rsidP="006A0406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 ком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ютеры с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выходом 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 кол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ву </w:t>
      </w:r>
      <w:proofErr w:type="gram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ихся</w:t>
      </w:r>
      <w:proofErr w:type="gram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A0406" w:rsidRPr="006A0406" w:rsidRDefault="006A0406" w:rsidP="006A0406">
      <w:pPr>
        <w:widowControl w:val="0"/>
        <w:tabs>
          <w:tab w:val="left" w:pos="2032"/>
          <w:tab w:val="left" w:pos="2865"/>
          <w:tab w:val="left" w:pos="4844"/>
          <w:tab w:val="left" w:pos="6453"/>
          <w:tab w:val="left" w:pos="7856"/>
          <w:tab w:val="left" w:pos="9245"/>
        </w:tabs>
        <w:spacing w:after="0"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Тех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 w:rsidRPr="006A0406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 w:rsidRPr="006A0406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кул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ры,</w:t>
      </w:r>
      <w:r w:rsidRPr="006A0406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омп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ью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Pr="006A0406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ех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 w:rsidRPr="006A0406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6A0406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6A04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ну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6A04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ователь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ую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ду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образова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орган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мо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ройства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с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редуста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овле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ложе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6A0406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pring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рекру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6A0406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сай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A0406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абота в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hh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uper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J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ob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абота</w:t>
      </w:r>
      <w:proofErr w:type="gram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ые).</w:t>
      </w:r>
    </w:p>
    <w:p w:rsidR="006A0406" w:rsidRPr="006A0406" w:rsidRDefault="006A0406" w:rsidP="006A0406">
      <w:pPr>
        <w:widowControl w:val="0"/>
        <w:spacing w:after="0" w:line="240" w:lineRule="auto"/>
        <w:ind w:right="-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нча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Pr="006A04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може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6A04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соо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ветств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 w:rsidRPr="006A04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 особ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остям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6A0406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ации.</w:t>
      </w:r>
      <w:r w:rsidRPr="006A0406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мер,</w:t>
      </w:r>
      <w:r w:rsidRPr="006A0406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олн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льн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 ос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тером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ех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ми.</w:t>
      </w:r>
    </w:p>
    <w:p w:rsidR="006A0406" w:rsidRPr="006A0406" w:rsidRDefault="006A0406" w:rsidP="006A0406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A0406" w:rsidRPr="006A0406" w:rsidRDefault="006A0406" w:rsidP="006A0406">
      <w:pPr>
        <w:widowControl w:val="0"/>
        <w:spacing w:after="0" w:line="240" w:lineRule="auto"/>
        <w:ind w:right="291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3.2. И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рм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ци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еа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ли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пр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И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рм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ци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 об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бу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6A0406" w:rsidRPr="006A0406" w:rsidRDefault="006A0406" w:rsidP="006A0406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ов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ые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сточ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:</w:t>
      </w:r>
    </w:p>
    <w:p w:rsidR="006A0406" w:rsidRPr="006A0406" w:rsidRDefault="006A0406" w:rsidP="006A0406">
      <w:pPr>
        <w:widowControl w:val="0"/>
        <w:spacing w:after="0"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6A0406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6A0406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арьерное</w:t>
      </w:r>
      <w:r w:rsidRPr="006A0406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  <w:r w:rsidRPr="006A0406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 w:rsidRPr="006A0406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ации»:</w:t>
      </w:r>
      <w:r w:rsidRPr="006A0406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hyperlink r:id="rId15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t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ps://bc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-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nark.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2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u/project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/educati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o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n/con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truc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2"/>
            <w:sz w:val="24"/>
            <w:szCs w:val="24"/>
          </w:rPr>
          <w:t>t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or/textbook/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0406" w:rsidRPr="006A0406" w:rsidRDefault="006A0406" w:rsidP="006A0406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A0406" w:rsidRPr="006A0406" w:rsidRDefault="006A0406" w:rsidP="006A0406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итель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ые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сто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u w:val="single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:</w:t>
      </w:r>
    </w:p>
    <w:p w:rsidR="006A0406" w:rsidRPr="006A0406" w:rsidRDefault="006A0406" w:rsidP="006A0406">
      <w:pPr>
        <w:widowControl w:val="0"/>
        <w:spacing w:after="0"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6A0406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оря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Тех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ска</w:t>
      </w:r>
      <w:r w:rsidRPr="006A0406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рудоус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Pr="006A0406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¬е</w:t>
      </w:r>
      <w:r w:rsidRPr="006A0406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д.,</w:t>
      </w:r>
      <w:r w:rsidRPr="006A0406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ер.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 w:rsidRPr="006A0406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proofErr w:type="gram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proofErr w:type="gram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[А.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Кор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Н.Ю.</w:t>
      </w:r>
      <w:r w:rsidRPr="006A0406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риев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И.В.</w:t>
      </w:r>
      <w:r w:rsidRPr="006A0406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бен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А.И.</w:t>
      </w:r>
      <w:r w:rsidRPr="006A0406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аков].</w:t>
      </w:r>
      <w:r w:rsidRPr="006A0406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6A0406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: Академия, 2016 – 112с.</w:t>
      </w:r>
    </w:p>
    <w:p w:rsidR="006A0406" w:rsidRPr="006A0406" w:rsidRDefault="006A0406" w:rsidP="006A0406">
      <w:pPr>
        <w:widowControl w:val="0"/>
        <w:tabs>
          <w:tab w:val="left" w:pos="773"/>
          <w:tab w:val="left" w:pos="1550"/>
          <w:tab w:val="left" w:pos="2769"/>
          <w:tab w:val="left" w:pos="3944"/>
          <w:tab w:val="left" w:pos="5117"/>
          <w:tab w:val="left" w:pos="6369"/>
          <w:tab w:val="left" w:pos="6718"/>
          <w:tab w:val="left" w:pos="7994"/>
          <w:tab w:val="left" w:pos="8815"/>
        </w:tabs>
        <w:spacing w:after="0"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6A0406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уск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A0406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чному</w:t>
      </w:r>
      <w:r w:rsidRPr="006A0406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рын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6A0406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у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6A0406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Е.В.</w:t>
      </w:r>
      <w:r w:rsidRPr="006A0406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6A040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В.А.</w:t>
      </w:r>
      <w:r w:rsidRPr="006A0406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 Л.С.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Скачкова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др.;</w:t>
      </w:r>
      <w:r w:rsidRPr="006A0406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proofErr w:type="gram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6A0406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proofErr w:type="gram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ед.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Е.В.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ха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лкин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6A0406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ау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едераль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6A0406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6A0406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оном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6A0406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ое учр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жде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рофессионал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обра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«Ю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фед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верситет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остов-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у:</w:t>
      </w:r>
      <w:r w:rsidRPr="006A0406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6A0406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Юж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6A0406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6A0406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верси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ета,</w:t>
      </w:r>
      <w:r w:rsidRPr="006A0406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201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 –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3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06          </w:t>
      </w:r>
      <w:r w:rsidRPr="006A0406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      </w:t>
      </w:r>
      <w:r w:rsidRPr="006A040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еж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дос</w:t>
      </w:r>
      <w:r w:rsidRPr="006A040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упа:          </w:t>
      </w:r>
      <w:r w:rsidRPr="006A0406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подписке.          </w:t>
      </w:r>
      <w:r w:rsidRPr="006A040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RL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hyperlink r:id="rId16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http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b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  <w:lang w:val="en-US"/>
          </w:rPr>
          <w:t>i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blioclub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.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ru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index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.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php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?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p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  <w:lang w:val="en-US"/>
          </w:rPr>
          <w:t>a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ge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=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book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&amp;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id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=2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2"/>
            <w:sz w:val="24"/>
            <w:szCs w:val="24"/>
          </w:rPr>
          <w:t>4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1093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0406" w:rsidRPr="006A0406" w:rsidRDefault="006A0406" w:rsidP="006A0406">
      <w:pPr>
        <w:widowControl w:val="0"/>
        <w:tabs>
          <w:tab w:val="left" w:pos="730"/>
          <w:tab w:val="left" w:pos="2011"/>
          <w:tab w:val="left" w:pos="3719"/>
          <w:tab w:val="left" w:pos="4506"/>
          <w:tab w:val="left" w:pos="5772"/>
          <w:tab w:val="left" w:pos="6442"/>
          <w:tab w:val="left" w:pos="8320"/>
        </w:tabs>
        <w:spacing w:after="0"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Теор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околе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30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фак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совр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7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/w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w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w.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berb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a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nk.ru/com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m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on/img/uploaded/file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/pdf/youth_pre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entati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2"/>
            <w:sz w:val="24"/>
            <w:szCs w:val="24"/>
          </w:rPr>
          <w:t>o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n.pdf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0406" w:rsidRPr="006A0406" w:rsidRDefault="006A0406" w:rsidP="006A0406">
      <w:pPr>
        <w:widowControl w:val="0"/>
        <w:spacing w:after="0" w:line="240" w:lineRule="auto"/>
        <w:ind w:right="2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4. Введен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 в т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комму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кации / И.В.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умк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proofErr w:type="gram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 /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И. В.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Шумк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6A04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–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: 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д-во Самар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 у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вер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а, 20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–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60 с.</w:t>
      </w:r>
    </w:p>
    <w:p w:rsidR="006A0406" w:rsidRPr="006A0406" w:rsidRDefault="006A0406" w:rsidP="006A0406">
      <w:pPr>
        <w:widowControl w:val="0"/>
        <w:spacing w:after="0" w:line="240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6A0406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Профор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онал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6A0406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моо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уде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A0406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6A0406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 </w:t>
      </w:r>
      <w:r w:rsidRPr="006A04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Н.</w:t>
      </w:r>
      <w:r w:rsidRPr="006A0406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i/>
          <w:iCs/>
          <w:color w:val="000000"/>
          <w:spacing w:val="74"/>
          <w:sz w:val="24"/>
          <w:szCs w:val="24"/>
        </w:rPr>
        <w:t xml:space="preserve">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Тю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авк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Е.С.</w:t>
      </w:r>
      <w:r w:rsidRPr="006A0406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Подбор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6A0406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Самара:</w:t>
      </w:r>
      <w:r w:rsidRPr="006A0406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6A0406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 w:rsidRPr="006A0406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тета, 2020. – 156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A0406" w:rsidRPr="006A0406" w:rsidRDefault="006A0406" w:rsidP="006A0406">
      <w:pPr>
        <w:widowControl w:val="0"/>
        <w:spacing w:after="0" w:line="239" w:lineRule="auto"/>
        <w:ind w:right="-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Pr="006A0406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в,</w:t>
      </w:r>
      <w:r w:rsidRPr="006A0406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.Ю.</w:t>
      </w:r>
      <w:r w:rsidRPr="006A0406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фек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6A0406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6A0406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ру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  <w:r w:rsidRPr="006A0406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[Текс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]:</w:t>
      </w:r>
      <w:r w:rsidRPr="006A0406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Учеб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6A0406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хся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общеобразо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6A04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фессион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учебных</w:t>
      </w:r>
      <w:r w:rsidRPr="006A04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Ю.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ев, Е.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 Зубова, Т.Н. 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Н.Ю.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оп-с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мара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: П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ОФИ,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2002.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- 78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A0406" w:rsidRPr="006A0406" w:rsidRDefault="006A0406" w:rsidP="006A0406">
      <w:pPr>
        <w:widowControl w:val="0"/>
        <w:spacing w:after="0" w:line="240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6A0406" w:rsidRPr="006A0406">
          <w:pgSz w:w="11906" w:h="16838"/>
          <w:pgMar w:top="1131" w:right="846" w:bottom="0" w:left="1701" w:header="0" w:footer="0" w:gutter="0"/>
          <w:cols w:space="708"/>
        </w:sect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Pr="006A0406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Пс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холо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 w:rsidRPr="006A0406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Учеб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оляренко,</w:t>
      </w:r>
      <w:r w:rsidRPr="006A0406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 w:rsidRPr="006A0406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амыг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 w:rsidRPr="006A0406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6A0406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д.2¬е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стер</w:t>
      </w:r>
      <w:r w:rsidRPr="006A0406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остов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proofErr w:type="gram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/Д</w:t>
      </w:r>
      <w:proofErr w:type="gram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кс, 2014.</w:t>
      </w:r>
    </w:p>
    <w:p w:rsidR="006A0406" w:rsidRPr="006A0406" w:rsidRDefault="006A0406" w:rsidP="006A0406">
      <w:pPr>
        <w:widowControl w:val="0"/>
        <w:spacing w:after="0"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page_59_0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8.</w:t>
      </w:r>
      <w:r w:rsidRPr="006A0406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Щерб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ола</w:t>
      </w:r>
      <w:r w:rsidRPr="006A0406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рь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еры</w:t>
      </w:r>
      <w:r w:rsidRPr="006A0406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[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]:</w:t>
      </w:r>
      <w:r w:rsidRPr="006A0406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6A0406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е/</w:t>
      </w:r>
      <w:r w:rsidRPr="006A0406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Щерб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 w:rsidRPr="006A0406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6A0406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 w:rsidRPr="006A0406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 «Евр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я», 2010.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- 1520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A0406" w:rsidRPr="006A0406" w:rsidRDefault="006A0406" w:rsidP="006A0406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A0406" w:rsidRPr="006A0406" w:rsidRDefault="006A0406" w:rsidP="006A0406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тер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ет-ре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ы</w:t>
      </w:r>
    </w:p>
    <w:p w:rsidR="006A0406" w:rsidRPr="006A0406" w:rsidRDefault="006A0406" w:rsidP="006A0406">
      <w:pPr>
        <w:widowControl w:val="0"/>
        <w:spacing w:after="0" w:line="240" w:lineRule="auto"/>
        <w:ind w:right="3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тр сведе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ависимой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оцен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 кв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hyperlink r:id="rId18" w:history="1"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h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ttp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://no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9"/>
            <w:sz w:val="24"/>
            <w:szCs w:val="24"/>
          </w:rPr>
          <w:t>k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-nark.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w w:val="99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 Про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о-метод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 «Оценка кв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ций</w:t>
      </w:r>
      <w:r w:rsidRPr="006A0406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hyperlink r:id="rId19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t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p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//ko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2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-n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a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rk.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0406" w:rsidRPr="006A0406" w:rsidRDefault="006A0406" w:rsidP="006A0406">
      <w:pPr>
        <w:widowControl w:val="0"/>
        <w:spacing w:after="0" w:line="240" w:lineRule="auto"/>
        <w:ind w:right="12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3. Про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о-метод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еск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 «Про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-эк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н»: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hyperlink r:id="rId20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t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/demo.n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a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rk.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2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4. Про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о-а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ара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екс «Профессионал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ные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андар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ы» </w:t>
      </w:r>
      <w:hyperlink r:id="rId21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/pr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o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f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tandart.ro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mintrud.ru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0406" w:rsidRPr="006A0406" w:rsidRDefault="006A0406" w:rsidP="006A0406">
      <w:pPr>
        <w:widowControl w:val="0"/>
        <w:spacing w:after="0" w:line="240" w:lineRule="auto"/>
        <w:ind w:right="57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5. С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я: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"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андар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одго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овле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стам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су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ьта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Плюс) </w:t>
      </w:r>
      <w:hyperlink r:id="rId22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/w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w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w.con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ultant.ru/document/con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_doc_LAW_157436/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0406" w:rsidRPr="006A0406" w:rsidRDefault="006A0406" w:rsidP="006A0406">
      <w:pPr>
        <w:widowControl w:val="0"/>
        <w:spacing w:after="0" w:line="240" w:lineRule="auto"/>
        <w:ind w:right="14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6. С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Досту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hyperlink r:id="rId23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http://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prav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2"/>
            <w:sz w:val="24"/>
            <w:szCs w:val="24"/>
          </w:rPr>
          <w:t>o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c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hnik.ro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mintrud.ru/profe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ion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</w:hyperlink>
      <w:r w:rsidR="00DD2DC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7. Ат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ас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овых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рофе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 Досту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hyperlink r:id="rId24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t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tp://atla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2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100.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0406" w:rsidRPr="006A0406" w:rsidRDefault="006A0406" w:rsidP="006A0406">
      <w:pPr>
        <w:widowControl w:val="0"/>
        <w:spacing w:after="0" w:line="240" w:lineRule="auto"/>
        <w:ind w:right="5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Профор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атер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алы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ового це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К. </w:t>
      </w:r>
      <w:proofErr w:type="gramStart"/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proofErr w:type="gram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аибо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ее во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ерс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ект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ым проф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ссиям и ра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 в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леду</w:t>
      </w:r>
      <w:r w:rsidRPr="006A0406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ю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их форма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ах: в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деорол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я, текст. [Элек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ронн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й ре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урс]. </w:t>
      </w:r>
      <w:r w:rsidRPr="006A040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hyperlink r:id="rId25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t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tp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//www.b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c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-nark.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u/vocational-guid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2"/>
            <w:sz w:val="24"/>
            <w:szCs w:val="24"/>
          </w:rPr>
          <w:t>a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nce-material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0406" w:rsidRPr="006A0406" w:rsidRDefault="006A0406" w:rsidP="006A0406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кло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 «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ра». До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ту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hyperlink r:id="rId26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/www.zn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a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nie.info/por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tal/ec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2"/>
            <w:sz w:val="24"/>
            <w:szCs w:val="24"/>
          </w:rPr>
          <w:t>-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main.html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0406" w:rsidRPr="006A0406" w:rsidRDefault="006A0406" w:rsidP="006A0406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A0406" w:rsidRPr="006A0406" w:rsidRDefault="006A0406" w:rsidP="006A0406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Эл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ектро</w:t>
      </w:r>
      <w:r w:rsidRPr="006A0406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ые 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ес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u w:val="single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НСК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АР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</w:t>
      </w:r>
    </w:p>
    <w:p w:rsidR="006A0406" w:rsidRPr="006A0406" w:rsidRDefault="006A0406" w:rsidP="006A0406">
      <w:pPr>
        <w:widowControl w:val="0"/>
        <w:spacing w:after="0" w:line="240" w:lineRule="auto"/>
        <w:ind w:right="6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1. Пр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hyperlink r:id="rId27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://www.youtube.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c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om/watch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?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v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=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_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k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M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a5loKUcU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 Пр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НСК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8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://www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2"/>
            <w:sz w:val="24"/>
            <w:szCs w:val="24"/>
          </w:rPr>
          <w:t>.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youtube.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c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om/watch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?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2"/>
            <w:sz w:val="24"/>
            <w:szCs w:val="24"/>
          </w:rPr>
          <w:t>v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=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U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XO1_Br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a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LoE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3. Луч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 Б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зовы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 подго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адров НА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-http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/w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w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w.youtube.com/watch?v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=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Nv0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i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aetoH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0406" w:rsidRPr="006A0406" w:rsidRDefault="006A0406" w:rsidP="006A0406">
      <w:pPr>
        <w:widowControl w:val="0"/>
        <w:spacing w:after="0" w:line="240" w:lineRule="auto"/>
        <w:ind w:right="136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х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 Б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зовы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 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одго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овки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адров НА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hyperlink r:id="rId29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://b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c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-nark.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u/project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/employe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/media/video/career/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0406" w:rsidRPr="006A0406" w:rsidRDefault="006A0406" w:rsidP="006A0406">
      <w:pPr>
        <w:widowControl w:val="0"/>
        <w:spacing w:after="0" w:line="240" w:lineRule="auto"/>
        <w:ind w:right="26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5. Событ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я. Б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овки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кадров</w:t>
      </w:r>
      <w:r w:rsidRPr="006A040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hyperlink r:id="rId30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bc-nark.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u/project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/all/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media/video/ev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ent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</w:hyperlink>
      <w:r w:rsidR="00DD2DC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</w:p>
    <w:p w:rsidR="006A0406" w:rsidRPr="006A0406" w:rsidRDefault="006A0406" w:rsidP="006A0406">
      <w:pPr>
        <w:widowControl w:val="0"/>
        <w:spacing w:after="0" w:line="240" w:lineRule="auto"/>
        <w:ind w:right="18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6. Учеб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модул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 Ба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 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дго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овки кадров НА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hyperlink r:id="rId31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/bc-nark.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2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u/project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/all/m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edia/video/lea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n/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0406" w:rsidRPr="006A0406" w:rsidRDefault="006A0406" w:rsidP="006A0406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A0406" w:rsidRPr="006A0406" w:rsidRDefault="006A0406" w:rsidP="006A0406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деом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тер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алы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</w:t>
      </w:r>
    </w:p>
    <w:p w:rsidR="006A0406" w:rsidRPr="006A0406" w:rsidRDefault="006A0406" w:rsidP="006A0406">
      <w:pPr>
        <w:widowControl w:val="0"/>
        <w:tabs>
          <w:tab w:val="left" w:pos="708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НОК – ув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ость в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авт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нем д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hyperlink r:id="rId32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t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/youtu.be/8KLw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Z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XbqE7c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0406" w:rsidRPr="006A0406" w:rsidRDefault="006A0406" w:rsidP="006A0406">
      <w:pPr>
        <w:widowControl w:val="0"/>
        <w:tabs>
          <w:tab w:val="left" w:pos="708"/>
        </w:tabs>
        <w:spacing w:after="0" w:line="240" w:lineRule="auto"/>
        <w:ind w:right="9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О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роекте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 к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аций</w:t>
      </w:r>
      <w:r w:rsidRPr="006A040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 к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ру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карьеры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-http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/w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w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w.youtube.com/watch?v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=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J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Ql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1Ve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d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fc</w:t>
      </w:r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6A0406" w:rsidRPr="006A0406" w:rsidRDefault="006A0406" w:rsidP="006A0406">
      <w:pPr>
        <w:widowControl w:val="0"/>
        <w:tabs>
          <w:tab w:val="left" w:pos="708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«По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кар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еру»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hyperlink r:id="rId33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://bc-nark.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u/media/video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48284/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0406" w:rsidRPr="006A0406" w:rsidRDefault="006A0406" w:rsidP="006A0406">
      <w:pPr>
        <w:widowControl w:val="0"/>
        <w:tabs>
          <w:tab w:val="left" w:pos="708"/>
        </w:tabs>
        <w:spacing w:after="0" w:line="240" w:lineRule="auto"/>
        <w:ind w:right="2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АНО НАРК 30 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 2020 года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Ново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 мероприя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- </w:t>
      </w:r>
      <w:hyperlink r:id="rId34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bc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-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nark.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2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u/new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/23605/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0406" w:rsidRPr="006A0406" w:rsidRDefault="006A0406" w:rsidP="006A0406">
      <w:pPr>
        <w:widowControl w:val="0"/>
        <w:tabs>
          <w:tab w:val="left" w:pos="708"/>
        </w:tabs>
        <w:spacing w:after="0" w:line="240" w:lineRule="auto"/>
        <w:ind w:right="17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астер-класс «Страте</w:t>
      </w:r>
      <w:r w:rsidRPr="006A0406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ика</w:t>
      </w:r>
      <w:r w:rsidRPr="006A040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ска 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ы» 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H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dHunter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5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/bc-nark.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u/media/video/48276/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0406" w:rsidRPr="006A0406" w:rsidRDefault="006A0406" w:rsidP="006A0406">
      <w:pPr>
        <w:widowControl w:val="0"/>
        <w:tabs>
          <w:tab w:val="left" w:pos="708"/>
        </w:tabs>
        <w:spacing w:after="0" w:line="240" w:lineRule="auto"/>
        <w:ind w:right="31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Как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роход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ть собе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едов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е: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лайфхаки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u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J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ob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6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/bc-nark.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u/media/video/48266/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0406" w:rsidRPr="006A0406" w:rsidRDefault="006A0406" w:rsidP="006A0406">
      <w:pPr>
        <w:widowControl w:val="0"/>
        <w:tabs>
          <w:tab w:val="left" w:pos="708"/>
        </w:tabs>
        <w:spacing w:before="1" w:after="0" w:line="240" w:lineRule="auto"/>
        <w:ind w:right="6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НСК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ктор 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ьеры,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-2019 Нов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 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- </w:t>
      </w:r>
      <w:hyperlink r:id="rId37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t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/bc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-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nark.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2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u/new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/313/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0406" w:rsidRPr="006A0406" w:rsidRDefault="006A0406" w:rsidP="006A0406">
      <w:pPr>
        <w:widowControl w:val="0"/>
        <w:tabs>
          <w:tab w:val="left" w:pos="708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8.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део - </w:t>
      </w:r>
      <w:hyperlink r:id="rId38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t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/bc-nark.ru/media/video/1082/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0406" w:rsidRPr="006A0406" w:rsidRDefault="006A0406" w:rsidP="006A0406">
      <w:pPr>
        <w:widowControl w:val="0"/>
        <w:tabs>
          <w:tab w:val="left" w:pos="708"/>
        </w:tabs>
        <w:spacing w:after="0" w:line="239" w:lineRule="auto"/>
        <w:ind w:right="48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9.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-р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«Професс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ый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 для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олодежи» (5 ок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ября в 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мках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одеж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ерг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недел</w:t>
      </w:r>
      <w:r w:rsidRPr="006A0406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-2019)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 меропр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тии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-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http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b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c-nark.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u/ne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w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3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12/</w:t>
      </w:r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6A0406" w:rsidRPr="006A0406" w:rsidRDefault="006A0406" w:rsidP="006A0406">
      <w:pPr>
        <w:widowControl w:val="0"/>
        <w:tabs>
          <w:tab w:val="left" w:pos="708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10.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део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- </w:t>
      </w:r>
      <w:hyperlink r:id="rId39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t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/bc-nark.ru/media/video/1029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</w:p>
    <w:p w:rsidR="006A0406" w:rsidRPr="006A0406" w:rsidRDefault="006A0406" w:rsidP="006A0406">
      <w:pPr>
        <w:widowControl w:val="0"/>
        <w:tabs>
          <w:tab w:val="left" w:pos="708"/>
        </w:tabs>
        <w:spacing w:after="0" w:line="240" w:lineRule="auto"/>
        <w:ind w:right="21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11.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Общая хар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ктер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наль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й с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 квалиф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ций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-http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/w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w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w.youtube.com/watch?v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=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J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47Hp4ThYY</w:t>
      </w:r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0406" w:rsidRPr="006A0406" w:rsidRDefault="006A0406" w:rsidP="006A040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bookmarkEnd w:id="1"/>
    <w:p w:rsidR="006A0406" w:rsidRPr="006A0406" w:rsidRDefault="006A0406" w:rsidP="006A0406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6A0406" w:rsidRPr="006A0406">
          <w:pgSz w:w="11906" w:h="16838"/>
          <w:pgMar w:top="1131" w:right="848" w:bottom="0" w:left="1701" w:header="0" w:footer="0" w:gutter="0"/>
          <w:cols w:space="708"/>
        </w:sectPr>
      </w:pPr>
    </w:p>
    <w:p w:rsidR="006A0406" w:rsidRPr="006A0406" w:rsidRDefault="006A0406" w:rsidP="006A0406">
      <w:pPr>
        <w:widowControl w:val="0"/>
        <w:tabs>
          <w:tab w:val="left" w:pos="708"/>
        </w:tabs>
        <w:spacing w:after="0" w:line="240" w:lineRule="auto"/>
        <w:ind w:right="38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12.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Профста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дарты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вал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6A0406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 Н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К: ус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 и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 для по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карьеры - </w:t>
      </w:r>
      <w:hyperlink r:id="rId40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/www.youtube.com/watch?v=e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5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e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vK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MP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Q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M</w:t>
        </w:r>
      </w:hyperlink>
      <w:r w:rsidR="00DD2DC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</w:p>
    <w:p w:rsidR="006A0406" w:rsidRPr="006A0406" w:rsidRDefault="006A0406" w:rsidP="006A0406">
      <w:pPr>
        <w:widowControl w:val="0"/>
        <w:tabs>
          <w:tab w:val="left" w:pos="708"/>
        </w:tabs>
        <w:spacing w:before="1" w:after="0" w:line="240" w:lineRule="auto"/>
        <w:ind w:right="17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13.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рсы нац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6A040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 w:rsidRPr="006A040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мы </w:t>
      </w:r>
      <w:r w:rsidRPr="006A040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валиф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аций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hyperlink r:id="rId41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/w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w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w.youtube.com/watch?v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=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Ay5vOii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m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a0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A0406" w:rsidRPr="006A0406" w:rsidRDefault="006A0406" w:rsidP="006A0406">
      <w:pPr>
        <w:widowControl w:val="0"/>
        <w:tabs>
          <w:tab w:val="left" w:pos="708"/>
        </w:tabs>
        <w:spacing w:after="0" w:line="240" w:lineRule="auto"/>
        <w:ind w:right="7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14.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Профе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 не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ави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квалифи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ации</w:t>
      </w:r>
      <w:r w:rsidRPr="006A0406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-http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/w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w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w.youtube.com/watch?v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=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J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mrhK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z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Kc</w:t>
      </w:r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6A0406" w:rsidRPr="006A0406" w:rsidRDefault="006A0406" w:rsidP="006A0406">
      <w:pPr>
        <w:widowControl w:val="0"/>
        <w:tabs>
          <w:tab w:val="left" w:pos="708"/>
        </w:tabs>
        <w:spacing w:after="0" w:line="240" w:lineRule="auto"/>
        <w:ind w:right="9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15.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Совмещ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уден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авис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оце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вали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6A0406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-http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/w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w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w.yout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u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be.com/watch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?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=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zOD7-R</w:t>
      </w:r>
      <w:r w:rsidRPr="006A040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v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wo</w:t>
      </w:r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6556B" w:rsidRPr="006C5043" w:rsidRDefault="00E6556B" w:rsidP="00E6556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6556B" w:rsidRDefault="00E6556B" w:rsidP="00F34726">
      <w:pPr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C5043">
        <w:rPr>
          <w:rFonts w:ascii="Times New Roman" w:eastAsia="Times New Roman" w:hAnsi="Times New Roman" w:cs="Times New Roman"/>
          <w:b/>
          <w:sz w:val="24"/>
          <w:szCs w:val="24"/>
        </w:rPr>
        <w:t>3.2.1</w:t>
      </w:r>
      <w:r w:rsidR="00F347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C5043">
        <w:rPr>
          <w:rFonts w:ascii="Times New Roman" w:eastAsia="Times New Roman" w:hAnsi="Times New Roman" w:cs="Times New Roman"/>
          <w:b/>
          <w:sz w:val="24"/>
          <w:szCs w:val="24"/>
        </w:rPr>
        <w:t>Печатные издания</w:t>
      </w:r>
    </w:p>
    <w:p w:rsidR="00E6556B" w:rsidRPr="006C5043" w:rsidRDefault="00E6556B" w:rsidP="00E6556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0CB6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6C5043">
        <w:rPr>
          <w:rFonts w:ascii="Times New Roman" w:eastAsia="Calibri" w:hAnsi="Times New Roman" w:cs="Times New Roman"/>
          <w:sz w:val="24"/>
          <w:szCs w:val="24"/>
        </w:rPr>
        <w:t xml:space="preserve">Корягин А.М. Технология поиска работы и трудоустройства (3¬е </w:t>
      </w:r>
      <w:proofErr w:type="spellStart"/>
      <w:r w:rsidRPr="006C5043">
        <w:rPr>
          <w:rFonts w:ascii="Times New Roman" w:eastAsia="Calibri" w:hAnsi="Times New Roman" w:cs="Times New Roman"/>
          <w:sz w:val="24"/>
          <w:szCs w:val="24"/>
        </w:rPr>
        <w:t>изд.</w:t>
      </w:r>
      <w:proofErr w:type="gramStart"/>
      <w:r w:rsidRPr="006C5043">
        <w:rPr>
          <w:rFonts w:ascii="Times New Roman" w:eastAsia="Calibri" w:hAnsi="Times New Roman" w:cs="Times New Roman"/>
          <w:sz w:val="24"/>
          <w:szCs w:val="24"/>
        </w:rPr>
        <w:t>,с</w:t>
      </w:r>
      <w:proofErr w:type="gramEnd"/>
      <w:r w:rsidRPr="006C5043">
        <w:rPr>
          <w:rFonts w:ascii="Times New Roman" w:eastAsia="Calibri" w:hAnsi="Times New Roman" w:cs="Times New Roman"/>
          <w:sz w:val="24"/>
          <w:szCs w:val="24"/>
        </w:rPr>
        <w:t>тер</w:t>
      </w:r>
      <w:proofErr w:type="spellEnd"/>
      <w:r w:rsidRPr="006C5043">
        <w:rPr>
          <w:rFonts w:ascii="Times New Roman" w:eastAsia="Calibri" w:hAnsi="Times New Roman" w:cs="Times New Roman"/>
          <w:sz w:val="24"/>
          <w:szCs w:val="24"/>
        </w:rPr>
        <w:t xml:space="preserve">.) </w:t>
      </w:r>
      <w:proofErr w:type="spellStart"/>
      <w:r w:rsidRPr="006C5043">
        <w:rPr>
          <w:rFonts w:ascii="Times New Roman" w:eastAsia="Calibri" w:hAnsi="Times New Roman" w:cs="Times New Roman"/>
          <w:sz w:val="24"/>
          <w:szCs w:val="24"/>
        </w:rPr>
        <w:t>учеб.пособие</w:t>
      </w:r>
      <w:proofErr w:type="spellEnd"/>
      <w:r w:rsidRPr="006C5043">
        <w:rPr>
          <w:rFonts w:ascii="Times New Roman" w:eastAsia="Calibri" w:hAnsi="Times New Roman" w:cs="Times New Roman"/>
          <w:sz w:val="24"/>
          <w:szCs w:val="24"/>
        </w:rPr>
        <w:t xml:space="preserve"> / [А.М. </w:t>
      </w:r>
      <w:proofErr w:type="spellStart"/>
      <w:r w:rsidRPr="006C5043">
        <w:rPr>
          <w:rFonts w:ascii="Times New Roman" w:eastAsia="Calibri" w:hAnsi="Times New Roman" w:cs="Times New Roman"/>
          <w:sz w:val="24"/>
          <w:szCs w:val="24"/>
        </w:rPr>
        <w:t>Корягин</w:t>
      </w:r>
      <w:proofErr w:type="spellEnd"/>
      <w:r w:rsidRPr="006C5043">
        <w:rPr>
          <w:rFonts w:ascii="Times New Roman" w:eastAsia="Calibri" w:hAnsi="Times New Roman" w:cs="Times New Roman"/>
          <w:sz w:val="24"/>
          <w:szCs w:val="24"/>
        </w:rPr>
        <w:t xml:space="preserve">, Н.Ю. </w:t>
      </w:r>
      <w:proofErr w:type="spellStart"/>
      <w:r w:rsidRPr="006C5043">
        <w:rPr>
          <w:rFonts w:ascii="Times New Roman" w:eastAsia="Calibri" w:hAnsi="Times New Roman" w:cs="Times New Roman"/>
          <w:sz w:val="24"/>
          <w:szCs w:val="24"/>
        </w:rPr>
        <w:t>Бариева</w:t>
      </w:r>
      <w:proofErr w:type="spellEnd"/>
      <w:r w:rsidRPr="006C5043">
        <w:rPr>
          <w:rFonts w:ascii="Times New Roman" w:eastAsia="Calibri" w:hAnsi="Times New Roman" w:cs="Times New Roman"/>
          <w:sz w:val="24"/>
          <w:szCs w:val="24"/>
        </w:rPr>
        <w:t xml:space="preserve">, И.В. </w:t>
      </w:r>
      <w:proofErr w:type="spellStart"/>
      <w:r w:rsidRPr="006C5043">
        <w:rPr>
          <w:rFonts w:ascii="Times New Roman" w:eastAsia="Calibri" w:hAnsi="Times New Roman" w:cs="Times New Roman"/>
          <w:sz w:val="24"/>
          <w:szCs w:val="24"/>
        </w:rPr>
        <w:t>Грибенюкова</w:t>
      </w:r>
      <w:proofErr w:type="spellEnd"/>
      <w:r w:rsidRPr="006C5043">
        <w:rPr>
          <w:rFonts w:ascii="Times New Roman" w:eastAsia="Calibri" w:hAnsi="Times New Roman" w:cs="Times New Roman"/>
          <w:sz w:val="24"/>
          <w:szCs w:val="24"/>
        </w:rPr>
        <w:t>, А.И. Колпаков]. – М.: Академия, 2016 – 112с.</w:t>
      </w:r>
    </w:p>
    <w:p w:rsidR="00E6556B" w:rsidRPr="006C5043" w:rsidRDefault="00E6556B" w:rsidP="00E6556B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b/>
          <w:sz w:val="24"/>
          <w:szCs w:val="24"/>
        </w:rPr>
        <w:t>3.2.2 Электронные издания (электронные ресурсы)</w:t>
      </w:r>
    </w:p>
    <w:p w:rsidR="00E6556B" w:rsidRPr="006C5043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>Реестр сведений о проведении независимой оценки квалификации</w:t>
      </w: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42" w:history="1">
        <w:r w:rsidRPr="005F3211">
          <w:rPr>
            <w:rStyle w:val="a6"/>
            <w:rFonts w:ascii="Times New Roman" w:hAnsi="Times New Roman"/>
            <w:lang w:eastAsia="nl-NL"/>
          </w:rPr>
          <w:t>https://nok-nark.ru/</w:t>
        </w:r>
      </w:hyperlink>
    </w:p>
    <w:p w:rsidR="00E6556B" w:rsidRPr="006C5043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>Программно-методический комплекс «Оценка квалификаций»</w:t>
      </w: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43" w:history="1">
        <w:r w:rsidRPr="005F3211">
          <w:rPr>
            <w:rStyle w:val="a6"/>
            <w:rFonts w:ascii="Times New Roman" w:hAnsi="Times New Roman"/>
            <w:lang w:eastAsia="nl-NL"/>
          </w:rPr>
          <w:t>http://kos-nark.ru/</w:t>
        </w:r>
      </w:hyperlink>
    </w:p>
    <w:p w:rsidR="00E6556B" w:rsidRPr="006C5043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>Программно-аппаратный комплекс «Профессиональные стандарты»</w:t>
      </w: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44" w:history="1">
        <w:r w:rsidRPr="005F3211">
          <w:rPr>
            <w:rStyle w:val="a6"/>
            <w:rFonts w:ascii="Times New Roman" w:hAnsi="Times New Roman"/>
            <w:lang w:eastAsia="nl-NL"/>
          </w:rPr>
          <w:t>http://profstandart.rosmintrud.ru</w:t>
        </w:r>
      </w:hyperlink>
    </w:p>
    <w:p w:rsidR="00E6556B" w:rsidRPr="006C5043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Справочная информация: "Профессиональные стандарты" (Материал подготовлен специалистами </w:t>
      </w:r>
      <w:proofErr w:type="spellStart"/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>КонсультантПлюс</w:t>
      </w:r>
      <w:proofErr w:type="spellEnd"/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>)</w:t>
      </w: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45" w:history="1">
        <w:r w:rsidRPr="006C5043">
          <w:rPr>
            <w:rStyle w:val="a6"/>
            <w:rFonts w:ascii="Times New Roman" w:hAnsi="Times New Roman"/>
            <w:lang w:eastAsia="nl-NL"/>
          </w:rPr>
          <w:t>http://www.consultant.ru/document/cons_doc_LAW_157436/</w:t>
        </w:r>
      </w:hyperlink>
    </w:p>
    <w:p w:rsidR="00E6556B" w:rsidRPr="006C5043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Справочник </w:t>
      </w:r>
      <w:proofErr w:type="spellStart"/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>профессийДоступ</w:t>
      </w:r>
      <w:proofErr w:type="spellEnd"/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>: http://spravochnik.rosmintrud.ru/professions</w:t>
      </w:r>
    </w:p>
    <w:p w:rsidR="00E6556B" w:rsidRPr="006C5043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Атлас новых профессий.  Доступ: </w:t>
      </w:r>
      <w:hyperlink r:id="rId46" w:history="1">
        <w:r w:rsidRPr="006C5043">
          <w:rPr>
            <w:rStyle w:val="a6"/>
            <w:rFonts w:ascii="Times New Roman" w:hAnsi="Times New Roman"/>
            <w:lang w:eastAsia="nl-NL"/>
          </w:rPr>
          <w:t>http://atlas100.ru/</w:t>
        </w:r>
      </w:hyperlink>
    </w:p>
    <w:p w:rsidR="00E6556B" w:rsidRPr="006C5043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proofErr w:type="spellStart"/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>Профориентационные</w:t>
      </w:r>
      <w:proofErr w:type="spellEnd"/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материалы Базового центра НАРК. Составлены по наиболее востребованным и перспективным профессиям и размещены в следующих форматах: видеоролик, презентация, текст. [Электронный ресурс]. Доступ: </w:t>
      </w:r>
      <w:hyperlink r:id="rId47" w:history="1">
        <w:r w:rsidRPr="006C5043">
          <w:rPr>
            <w:rStyle w:val="a6"/>
            <w:rFonts w:ascii="Times New Roman" w:hAnsi="Times New Roman"/>
            <w:lang w:eastAsia="nl-NL"/>
          </w:rPr>
          <w:t>http://www.bc-nark.ru/vocational-guidance-materials/</w:t>
        </w:r>
      </w:hyperlink>
    </w:p>
    <w:p w:rsidR="00E6556B" w:rsidRPr="006C5043" w:rsidRDefault="00E6556B" w:rsidP="00E6556B">
      <w:pPr>
        <w:suppressAutoHyphens/>
        <w:spacing w:after="0" w:line="240" w:lineRule="auto"/>
        <w:ind w:left="360" w:firstLine="34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Энциклопедия «Карьера». Доступ: </w:t>
      </w:r>
      <w:hyperlink r:id="rId48" w:history="1">
        <w:r w:rsidRPr="006C5043">
          <w:rPr>
            <w:rStyle w:val="a6"/>
            <w:rFonts w:ascii="Times New Roman" w:hAnsi="Times New Roman"/>
            <w:lang w:eastAsia="nl-NL"/>
          </w:rPr>
          <w:t>http://www.znanie.info/portal/ec-main.html</w:t>
        </w:r>
      </w:hyperlink>
      <w:r w:rsidRPr="006C504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3.2.3 Дополнительные источники </w:t>
      </w:r>
    </w:p>
    <w:p w:rsidR="00E6556B" w:rsidRPr="006C5043" w:rsidRDefault="00E6556B" w:rsidP="00E6556B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bCs/>
          <w:sz w:val="24"/>
          <w:szCs w:val="24"/>
        </w:rPr>
        <w:t xml:space="preserve">1. Адашев, С.Ю. Эффективное поведение на рынке труда: [Текст]: Учебное пособие для учащихся общеобразовательных и профессиональных учебных заведений / С.Ю. Адашев, Е.Г. Зубова, Т.Н. Кирюшина, Н.Ю. </w:t>
      </w:r>
      <w:proofErr w:type="spellStart"/>
      <w:r w:rsidRPr="006C5043">
        <w:rPr>
          <w:rFonts w:ascii="Times New Roman" w:eastAsia="Times New Roman" w:hAnsi="Times New Roman" w:cs="Times New Roman"/>
          <w:bCs/>
          <w:sz w:val="24"/>
          <w:szCs w:val="24"/>
        </w:rPr>
        <w:t>Посталюк</w:t>
      </w:r>
      <w:proofErr w:type="spellEnd"/>
      <w:r w:rsidRPr="006C5043"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proofErr w:type="spellStart"/>
      <w:r w:rsidRPr="006C5043">
        <w:rPr>
          <w:rFonts w:ascii="Times New Roman" w:eastAsia="Times New Roman" w:hAnsi="Times New Roman" w:cs="Times New Roman"/>
          <w:bCs/>
          <w:sz w:val="24"/>
          <w:szCs w:val="24"/>
        </w:rPr>
        <w:t>Доп-самара</w:t>
      </w:r>
      <w:proofErr w:type="spellEnd"/>
      <w:r w:rsidRPr="006C5043">
        <w:rPr>
          <w:rFonts w:ascii="Times New Roman" w:eastAsia="Times New Roman" w:hAnsi="Times New Roman" w:cs="Times New Roman"/>
          <w:bCs/>
          <w:sz w:val="24"/>
          <w:szCs w:val="24"/>
        </w:rPr>
        <w:t>: ПРОФИ, 2002. - 78 с.</w:t>
      </w:r>
    </w:p>
    <w:p w:rsidR="00E6556B" w:rsidRDefault="00E6556B" w:rsidP="009A2E1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bCs/>
          <w:sz w:val="24"/>
          <w:szCs w:val="24"/>
        </w:rPr>
        <w:t>2. Психология общения: Учебник / Л.Д. Столяренко, С. И. Самыгин. –</w:t>
      </w:r>
      <w:r w:rsidR="009A2E1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C5043">
        <w:rPr>
          <w:rFonts w:ascii="Times New Roman" w:eastAsia="Times New Roman" w:hAnsi="Times New Roman" w:cs="Times New Roman"/>
          <w:bCs/>
          <w:sz w:val="24"/>
          <w:szCs w:val="24"/>
        </w:rPr>
        <w:t>Изд.2¬е, стер – Ростов н/Д: Феникс, 2014.</w:t>
      </w:r>
    </w:p>
    <w:p w:rsidR="009A2E14" w:rsidRDefault="00E6556B" w:rsidP="00B37D84">
      <w:pPr>
        <w:suppressAutoHyphens/>
        <w:spacing w:after="0" w:line="240" w:lineRule="auto"/>
        <w:jc w:val="both"/>
        <w:rPr>
          <w:b/>
          <w:caps/>
          <w:sz w:val="28"/>
          <w:szCs w:val="28"/>
        </w:rPr>
      </w:pPr>
      <w:r w:rsidRPr="006826DC">
        <w:rPr>
          <w:rFonts w:ascii="Times New Roman" w:eastAsia="Times New Roman" w:hAnsi="Times New Roman" w:cs="Times New Roman"/>
          <w:bCs/>
          <w:sz w:val="24"/>
          <w:szCs w:val="24"/>
        </w:rPr>
        <w:t>3.</w:t>
      </w:r>
      <w:r w:rsidRPr="006826DC">
        <w:rPr>
          <w:rFonts w:ascii="Times New Roman" w:hAnsi="Times New Roman" w:cs="Times New Roman"/>
          <w:sz w:val="24"/>
          <w:szCs w:val="24"/>
        </w:rPr>
        <w:t>Щербина М. Школа карьеры [Текст]: учебное пособие/ М. Щербина. – М.: Фонд «Евразия», 2010. - 1520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0406" w:rsidRDefault="006A0406" w:rsidP="006A0406">
      <w:pPr>
        <w:pStyle w:val="1"/>
        <w:tabs>
          <w:tab w:val="clear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6A0406" w:rsidRDefault="006A0406" w:rsidP="006A0406">
      <w:pPr>
        <w:rPr>
          <w:lang w:eastAsia="ar-SA"/>
        </w:rPr>
      </w:pPr>
    </w:p>
    <w:p w:rsidR="006A0406" w:rsidRPr="006A0406" w:rsidRDefault="006A0406" w:rsidP="006A0406">
      <w:pPr>
        <w:rPr>
          <w:lang w:eastAsia="ar-SA"/>
        </w:rPr>
      </w:pPr>
    </w:p>
    <w:p w:rsidR="006A0406" w:rsidRDefault="006A0406" w:rsidP="00E6556B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6A0406" w:rsidRDefault="006A0406" w:rsidP="00E6556B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6A0406" w:rsidRDefault="006A0406" w:rsidP="006A0406">
      <w:pPr>
        <w:pStyle w:val="1"/>
        <w:tabs>
          <w:tab w:val="clear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FE0D79" w:rsidRPr="00FE0D79" w:rsidRDefault="00FE0D79" w:rsidP="00FE0D79">
      <w:pPr>
        <w:rPr>
          <w:lang w:eastAsia="ar-SA"/>
        </w:rPr>
      </w:pPr>
    </w:p>
    <w:p w:rsidR="006A0406" w:rsidRPr="006A0406" w:rsidRDefault="006A0406" w:rsidP="006A0406">
      <w:pPr>
        <w:rPr>
          <w:lang w:eastAsia="ar-SA"/>
        </w:rPr>
      </w:pPr>
    </w:p>
    <w:p w:rsidR="006A0406" w:rsidRDefault="00E6556B" w:rsidP="009A2E14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FE0D79">
        <w:rPr>
          <w:b/>
          <w:caps/>
          <w:sz w:val="28"/>
          <w:szCs w:val="28"/>
        </w:rPr>
        <w:lastRenderedPageBreak/>
        <w:t xml:space="preserve">4. </w:t>
      </w:r>
      <w:r w:rsidR="00FE0D79" w:rsidRPr="00AB0287">
        <w:rPr>
          <w:b/>
          <w:caps/>
          <w:sz w:val="28"/>
          <w:szCs w:val="28"/>
        </w:rPr>
        <w:t xml:space="preserve">Контроль и </w:t>
      </w:r>
      <w:r w:rsidR="00FE0D79" w:rsidRPr="009D4CE2">
        <w:rPr>
          <w:b/>
          <w:caps/>
          <w:sz w:val="28"/>
          <w:szCs w:val="28"/>
        </w:rPr>
        <w:t xml:space="preserve">оценка результатов освоения УЧЕБНОЙ Дисциплины ОП.11 </w:t>
      </w:r>
      <w:r w:rsidR="00FE0D79" w:rsidRPr="009D4CE2">
        <w:rPr>
          <w:b/>
          <w:sz w:val="28"/>
          <w:szCs w:val="28"/>
        </w:rPr>
        <w:t>Карьерное моделирование</w:t>
      </w:r>
    </w:p>
    <w:p w:rsidR="00FE0D79" w:rsidRPr="00FE0D79" w:rsidRDefault="00FE0D79" w:rsidP="00FE0D79">
      <w:pPr>
        <w:rPr>
          <w:lang w:eastAsia="ar-SA"/>
        </w:rPr>
      </w:pPr>
    </w:p>
    <w:p w:rsidR="009A2E14" w:rsidRPr="007F34DA" w:rsidRDefault="009A2E14" w:rsidP="009A2E14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7F34DA">
        <w:t>Контроль и оценка результатов освоения</w:t>
      </w:r>
      <w:r w:rsidR="00DD2DC0">
        <w:t xml:space="preserve"> учебной</w:t>
      </w:r>
      <w:r w:rsidRPr="007F34DA">
        <w:t xml:space="preserve"> дисциплины осуществляется преподавателем в процессе п</w:t>
      </w:r>
      <w:r w:rsidR="006A0406">
        <w:t xml:space="preserve">роведения практических занятий, </w:t>
      </w:r>
      <w:r w:rsidRPr="007F34DA">
        <w:t xml:space="preserve">а также выполнения </w:t>
      </w:r>
      <w:proofErr w:type="gramStart"/>
      <w:r w:rsidRPr="007F34DA">
        <w:t>обучающимися</w:t>
      </w:r>
      <w:proofErr w:type="gramEnd"/>
      <w:r w:rsidRPr="007F34DA">
        <w:t xml:space="preserve"> индивидуальных </w:t>
      </w:r>
      <w:r w:rsidR="006A0406">
        <w:t>заданий в форме дифференцированного зачета</w:t>
      </w:r>
    </w:p>
    <w:p w:rsidR="009A2E14" w:rsidRPr="006C5043" w:rsidRDefault="009A2E14" w:rsidP="009A2E14">
      <w:pPr>
        <w:rPr>
          <w:sz w:val="24"/>
          <w:szCs w:val="24"/>
        </w:rPr>
      </w:pPr>
    </w:p>
    <w:tbl>
      <w:tblPr>
        <w:tblW w:w="4774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9"/>
        <w:gridCol w:w="3246"/>
        <w:gridCol w:w="2414"/>
      </w:tblGrid>
      <w:tr w:rsidR="009A2E14" w:rsidRPr="006C5043" w:rsidTr="00F72202"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2F61C1" w:rsidRPr="006C5043" w:rsidTr="002F61C1">
        <w:trPr>
          <w:trHeight w:val="8637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61C1" w:rsidRPr="006C5043" w:rsidRDefault="002F61C1" w:rsidP="002F61C1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общая ко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нци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«П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ровать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  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собств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рофесс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разв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»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1C1" w:rsidRPr="006C5043" w:rsidRDefault="002F61C1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«удовлетворительно</w:t>
            </w:r>
            <w:r w:rsidRPr="006C50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Pr="006C50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выставляется обучающемуся, если он</w:t>
            </w:r>
          </w:p>
          <w:p w:rsidR="002F61C1" w:rsidRDefault="002F61C1" w:rsidP="009A2E14">
            <w:pPr>
              <w:pStyle w:val="a5"/>
              <w:numPr>
                <w:ilvl w:val="0"/>
                <w:numId w:val="21"/>
              </w:numPr>
              <w:spacing w:after="0" w:line="240" w:lineRule="auto"/>
              <w:ind w:left="79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разработал план карьерного развития, используя информационные ресурсы НСК, учитывая перспективы развития отраслевого и регионального рынка труда; </w:t>
            </w:r>
          </w:p>
          <w:p w:rsidR="002F61C1" w:rsidRPr="006C5043" w:rsidRDefault="002F61C1" w:rsidP="003F7B21">
            <w:pPr>
              <w:pStyle w:val="a5"/>
              <w:spacing w:after="0" w:line="240" w:lineRule="auto"/>
              <w:ind w:left="7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7B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«хорошо</w:t>
            </w:r>
            <w:r w:rsidRPr="003F7B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Pr="003F7B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выставляется обучающемуся, если он</w:t>
            </w:r>
          </w:p>
          <w:p w:rsidR="002F61C1" w:rsidRDefault="002F61C1" w:rsidP="009A2E14">
            <w:pPr>
              <w:pStyle w:val="a5"/>
              <w:numPr>
                <w:ilvl w:val="0"/>
                <w:numId w:val="21"/>
              </w:numPr>
              <w:spacing w:after="0" w:line="240" w:lineRule="auto"/>
              <w:ind w:left="79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Calibri" w:hAnsi="Times New Roman" w:cs="Times New Roman"/>
                <w:sz w:val="24"/>
                <w:szCs w:val="24"/>
              </w:rPr>
              <w:t>определил и выстроил план карьерного развития на основе анализа собственных возможностей, умений, навыков, профессиональной квалификации с учетом актуальных требований рынка труда;</w:t>
            </w:r>
          </w:p>
          <w:p w:rsidR="002F61C1" w:rsidRPr="003F7B21" w:rsidRDefault="002F61C1" w:rsidP="003F7B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7B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«отлично</w:t>
            </w:r>
            <w:r w:rsidRPr="003F7B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Pr="003F7B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выставляется обучающемуся, если он</w:t>
            </w:r>
          </w:p>
          <w:p w:rsidR="002F61C1" w:rsidRPr="006C5043" w:rsidRDefault="002F61C1" w:rsidP="002F61C1">
            <w:pPr>
              <w:pStyle w:val="a5"/>
              <w:numPr>
                <w:ilvl w:val="0"/>
                <w:numId w:val="21"/>
              </w:numPr>
              <w:spacing w:after="0" w:line="240" w:lineRule="auto"/>
              <w:ind w:left="79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презентовал план карьерного развития четко, последовательно, логически выстроив с обоснованием каждого этапа. 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61C1" w:rsidRPr="006C5043" w:rsidRDefault="002F61C1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6C504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Оценка результатов выполнения и защиты зачетной работы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(проекта плана карьерного развития)</w:t>
            </w:r>
          </w:p>
        </w:tc>
      </w:tr>
    </w:tbl>
    <w:p w:rsidR="009A2E14" w:rsidRPr="006C5043" w:rsidRDefault="009A2E14" w:rsidP="009A2E14">
      <w:pPr>
        <w:rPr>
          <w:sz w:val="24"/>
          <w:szCs w:val="24"/>
        </w:rPr>
      </w:pPr>
    </w:p>
    <w:p w:rsidR="00E6556B" w:rsidRDefault="00E6556B" w:rsidP="00E655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2E14" w:rsidRDefault="009A2E14" w:rsidP="00E655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2E14" w:rsidRDefault="009A2E14" w:rsidP="00E655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6556B" w:rsidRPr="00B37D84" w:rsidRDefault="00E6556B" w:rsidP="00B37D84">
      <w:pPr>
        <w:widowControl w:val="0"/>
        <w:autoSpaceDE w:val="0"/>
        <w:spacing w:after="0" w:line="240" w:lineRule="auto"/>
        <w:rPr>
          <w:rFonts w:ascii="Times New Roman" w:hAnsi="Times New Roman" w:cs="Times New Roman"/>
          <w:bCs/>
          <w:i/>
        </w:rPr>
      </w:pPr>
    </w:p>
    <w:sectPr w:rsidR="00E6556B" w:rsidRPr="00B37D84" w:rsidSect="006A0406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E05" w:rsidRDefault="007B5E05" w:rsidP="00E6556B">
      <w:pPr>
        <w:spacing w:after="0" w:line="240" w:lineRule="auto"/>
      </w:pPr>
      <w:r>
        <w:separator/>
      </w:r>
    </w:p>
  </w:endnote>
  <w:endnote w:type="continuationSeparator" w:id="0">
    <w:p w:rsidR="007B5E05" w:rsidRDefault="007B5E05" w:rsidP="00E65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7774579"/>
      <w:docPartObj>
        <w:docPartGallery w:val="Page Numbers (Bottom of Page)"/>
        <w:docPartUnique/>
      </w:docPartObj>
    </w:sdtPr>
    <w:sdtEndPr/>
    <w:sdtContent>
      <w:p w:rsidR="008970B8" w:rsidRDefault="008970B8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3666">
          <w:rPr>
            <w:noProof/>
          </w:rPr>
          <w:t>2</w:t>
        </w:r>
        <w:r>
          <w:fldChar w:fldCharType="end"/>
        </w:r>
      </w:p>
    </w:sdtContent>
  </w:sdt>
  <w:p w:rsidR="008970B8" w:rsidRDefault="008970B8" w:rsidP="00F34726">
    <w:pPr>
      <w:pStyle w:val="af"/>
      <w:tabs>
        <w:tab w:val="clear" w:pos="4677"/>
        <w:tab w:val="clear" w:pos="9355"/>
        <w:tab w:val="left" w:pos="1289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E05" w:rsidRDefault="007B5E05" w:rsidP="00E6556B">
      <w:pPr>
        <w:spacing w:after="0" w:line="240" w:lineRule="auto"/>
      </w:pPr>
      <w:r>
        <w:separator/>
      </w:r>
    </w:p>
  </w:footnote>
  <w:footnote w:type="continuationSeparator" w:id="0">
    <w:p w:rsidR="007B5E05" w:rsidRDefault="007B5E05" w:rsidP="00E655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i w:val="0"/>
        <w:sz w:val="28"/>
        <w:szCs w:val="28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 w:val="0"/>
        <w:i w:val="0"/>
        <w:sz w:val="28"/>
        <w:szCs w:val="28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 w:val="0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0">
    <w:nsid w:val="00001238"/>
    <w:multiLevelType w:val="hybridMultilevel"/>
    <w:tmpl w:val="BEAC4F4C"/>
    <w:lvl w:ilvl="0" w:tplc="847CFD4A">
      <w:start w:val="4"/>
      <w:numFmt w:val="decimal"/>
      <w:lvlText w:val="%1."/>
      <w:lvlJc w:val="left"/>
    </w:lvl>
    <w:lvl w:ilvl="1" w:tplc="CC4AD586">
      <w:numFmt w:val="decimal"/>
      <w:lvlText w:val=""/>
      <w:lvlJc w:val="left"/>
    </w:lvl>
    <w:lvl w:ilvl="2" w:tplc="01E06B4C">
      <w:numFmt w:val="decimal"/>
      <w:lvlText w:val=""/>
      <w:lvlJc w:val="left"/>
    </w:lvl>
    <w:lvl w:ilvl="3" w:tplc="AC96A35E">
      <w:numFmt w:val="decimal"/>
      <w:lvlText w:val=""/>
      <w:lvlJc w:val="left"/>
    </w:lvl>
    <w:lvl w:ilvl="4" w:tplc="E348C590">
      <w:numFmt w:val="decimal"/>
      <w:lvlText w:val=""/>
      <w:lvlJc w:val="left"/>
    </w:lvl>
    <w:lvl w:ilvl="5" w:tplc="A1C0C5F4">
      <w:numFmt w:val="decimal"/>
      <w:lvlText w:val=""/>
      <w:lvlJc w:val="left"/>
    </w:lvl>
    <w:lvl w:ilvl="6" w:tplc="B7105020">
      <w:numFmt w:val="decimal"/>
      <w:lvlText w:val=""/>
      <w:lvlJc w:val="left"/>
    </w:lvl>
    <w:lvl w:ilvl="7" w:tplc="47F61C28">
      <w:numFmt w:val="decimal"/>
      <w:lvlText w:val=""/>
      <w:lvlJc w:val="left"/>
    </w:lvl>
    <w:lvl w:ilvl="8" w:tplc="7CAEAD5E">
      <w:numFmt w:val="decimal"/>
      <w:lvlText w:val=""/>
      <w:lvlJc w:val="left"/>
    </w:lvl>
  </w:abstractNum>
  <w:abstractNum w:abstractNumId="11">
    <w:nsid w:val="114E0A4D"/>
    <w:multiLevelType w:val="hybridMultilevel"/>
    <w:tmpl w:val="C3AC4F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1D372A4"/>
    <w:multiLevelType w:val="hybridMultilevel"/>
    <w:tmpl w:val="A7C227C6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>
    <w:nsid w:val="12AF67EF"/>
    <w:multiLevelType w:val="hybridMultilevel"/>
    <w:tmpl w:val="1BA8749E"/>
    <w:lvl w:ilvl="0" w:tplc="C954432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C774A3C"/>
    <w:multiLevelType w:val="hybridMultilevel"/>
    <w:tmpl w:val="5808A75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62B5F80"/>
    <w:multiLevelType w:val="hybridMultilevel"/>
    <w:tmpl w:val="FF8E7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2D2626"/>
    <w:multiLevelType w:val="hybridMultilevel"/>
    <w:tmpl w:val="568EE4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A6E3C20"/>
    <w:multiLevelType w:val="hybridMultilevel"/>
    <w:tmpl w:val="D59C47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9957289"/>
    <w:multiLevelType w:val="hybridMultilevel"/>
    <w:tmpl w:val="8BC46D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D39222F"/>
    <w:multiLevelType w:val="hybridMultilevel"/>
    <w:tmpl w:val="30D837B0"/>
    <w:lvl w:ilvl="0" w:tplc="314217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1C6308"/>
    <w:multiLevelType w:val="hybridMultilevel"/>
    <w:tmpl w:val="F312A138"/>
    <w:lvl w:ilvl="0" w:tplc="8474C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B4010A"/>
    <w:multiLevelType w:val="hybridMultilevel"/>
    <w:tmpl w:val="F4D403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7"/>
  </w:num>
  <w:num w:numId="8">
    <w:abstractNumId w:val="6"/>
  </w:num>
  <w:num w:numId="9">
    <w:abstractNumId w:val="8"/>
  </w:num>
  <w:num w:numId="10">
    <w:abstractNumId w:val="9"/>
  </w:num>
  <w:num w:numId="11">
    <w:abstractNumId w:val="16"/>
  </w:num>
  <w:num w:numId="12">
    <w:abstractNumId w:val="15"/>
  </w:num>
  <w:num w:numId="13">
    <w:abstractNumId w:val="13"/>
  </w:num>
  <w:num w:numId="14">
    <w:abstractNumId w:val="17"/>
  </w:num>
  <w:num w:numId="15">
    <w:abstractNumId w:val="11"/>
  </w:num>
  <w:num w:numId="16">
    <w:abstractNumId w:val="19"/>
  </w:num>
  <w:num w:numId="17">
    <w:abstractNumId w:val="18"/>
  </w:num>
  <w:num w:numId="18">
    <w:abstractNumId w:val="20"/>
  </w:num>
  <w:num w:numId="19">
    <w:abstractNumId w:val="22"/>
  </w:num>
  <w:num w:numId="20">
    <w:abstractNumId w:val="10"/>
  </w:num>
  <w:num w:numId="21">
    <w:abstractNumId w:val="12"/>
  </w:num>
  <w:num w:numId="22">
    <w:abstractNumId w:val="14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57CF2"/>
    <w:rsid w:val="000065B6"/>
    <w:rsid w:val="00007CAF"/>
    <w:rsid w:val="00051AB9"/>
    <w:rsid w:val="000528DB"/>
    <w:rsid w:val="0006190B"/>
    <w:rsid w:val="00064F19"/>
    <w:rsid w:val="000655EC"/>
    <w:rsid w:val="00085A9B"/>
    <w:rsid w:val="000B5FFF"/>
    <w:rsid w:val="000E455F"/>
    <w:rsid w:val="00115158"/>
    <w:rsid w:val="00116593"/>
    <w:rsid w:val="00140BC3"/>
    <w:rsid w:val="00141B02"/>
    <w:rsid w:val="001528E4"/>
    <w:rsid w:val="00156C34"/>
    <w:rsid w:val="001602EE"/>
    <w:rsid w:val="00160BA7"/>
    <w:rsid w:val="001613E6"/>
    <w:rsid w:val="001706FE"/>
    <w:rsid w:val="0018154E"/>
    <w:rsid w:val="001A29DA"/>
    <w:rsid w:val="001A69BF"/>
    <w:rsid w:val="001B22F1"/>
    <w:rsid w:val="001C6965"/>
    <w:rsid w:val="001E15A7"/>
    <w:rsid w:val="001E647A"/>
    <w:rsid w:val="00254D66"/>
    <w:rsid w:val="002620EE"/>
    <w:rsid w:val="00290944"/>
    <w:rsid w:val="002946A1"/>
    <w:rsid w:val="002A396B"/>
    <w:rsid w:val="002B130E"/>
    <w:rsid w:val="002B718C"/>
    <w:rsid w:val="002C065E"/>
    <w:rsid w:val="002C21F8"/>
    <w:rsid w:val="002F61C1"/>
    <w:rsid w:val="00300A00"/>
    <w:rsid w:val="0034688B"/>
    <w:rsid w:val="003814F9"/>
    <w:rsid w:val="003843CD"/>
    <w:rsid w:val="003B3802"/>
    <w:rsid w:val="003C7887"/>
    <w:rsid w:val="003D275F"/>
    <w:rsid w:val="003D4BDE"/>
    <w:rsid w:val="003F7B21"/>
    <w:rsid w:val="00406535"/>
    <w:rsid w:val="0042434B"/>
    <w:rsid w:val="0043158E"/>
    <w:rsid w:val="00445DC3"/>
    <w:rsid w:val="00463FEA"/>
    <w:rsid w:val="0049643A"/>
    <w:rsid w:val="004E184C"/>
    <w:rsid w:val="004F7C83"/>
    <w:rsid w:val="00560460"/>
    <w:rsid w:val="00561893"/>
    <w:rsid w:val="00562B57"/>
    <w:rsid w:val="0056520A"/>
    <w:rsid w:val="005B15A8"/>
    <w:rsid w:val="005D28EA"/>
    <w:rsid w:val="005E1969"/>
    <w:rsid w:val="005E22AA"/>
    <w:rsid w:val="00650D12"/>
    <w:rsid w:val="006620F1"/>
    <w:rsid w:val="00663FDB"/>
    <w:rsid w:val="006918C6"/>
    <w:rsid w:val="006A0406"/>
    <w:rsid w:val="006D1364"/>
    <w:rsid w:val="006D3F66"/>
    <w:rsid w:val="006E7D5C"/>
    <w:rsid w:val="00731E48"/>
    <w:rsid w:val="00733666"/>
    <w:rsid w:val="00742C57"/>
    <w:rsid w:val="0076121A"/>
    <w:rsid w:val="007A3E97"/>
    <w:rsid w:val="007B5E05"/>
    <w:rsid w:val="007C7CC6"/>
    <w:rsid w:val="007E7CD0"/>
    <w:rsid w:val="007F34DA"/>
    <w:rsid w:val="008133A9"/>
    <w:rsid w:val="00871B3F"/>
    <w:rsid w:val="008970B8"/>
    <w:rsid w:val="008A72D2"/>
    <w:rsid w:val="008B5E18"/>
    <w:rsid w:val="008D0A06"/>
    <w:rsid w:val="008D62D9"/>
    <w:rsid w:val="008E6A9F"/>
    <w:rsid w:val="00930282"/>
    <w:rsid w:val="00943456"/>
    <w:rsid w:val="00954E08"/>
    <w:rsid w:val="00963F50"/>
    <w:rsid w:val="00964926"/>
    <w:rsid w:val="00977475"/>
    <w:rsid w:val="00984E34"/>
    <w:rsid w:val="00990961"/>
    <w:rsid w:val="00991A61"/>
    <w:rsid w:val="00995CD1"/>
    <w:rsid w:val="009A2E14"/>
    <w:rsid w:val="009B4C56"/>
    <w:rsid w:val="009F7D00"/>
    <w:rsid w:val="00A11831"/>
    <w:rsid w:val="00A11D89"/>
    <w:rsid w:val="00A212E4"/>
    <w:rsid w:val="00A6114D"/>
    <w:rsid w:val="00A81356"/>
    <w:rsid w:val="00AA49FF"/>
    <w:rsid w:val="00AD6D2E"/>
    <w:rsid w:val="00B37D84"/>
    <w:rsid w:val="00B80624"/>
    <w:rsid w:val="00BB4B87"/>
    <w:rsid w:val="00BB690A"/>
    <w:rsid w:val="00BB6B91"/>
    <w:rsid w:val="00BC059E"/>
    <w:rsid w:val="00BC21E9"/>
    <w:rsid w:val="00BC5750"/>
    <w:rsid w:val="00BD1F7E"/>
    <w:rsid w:val="00C04291"/>
    <w:rsid w:val="00C204FD"/>
    <w:rsid w:val="00C33B74"/>
    <w:rsid w:val="00C35B39"/>
    <w:rsid w:val="00C61863"/>
    <w:rsid w:val="00C663DD"/>
    <w:rsid w:val="00C80546"/>
    <w:rsid w:val="00C84CAE"/>
    <w:rsid w:val="00CC15A0"/>
    <w:rsid w:val="00CE51A4"/>
    <w:rsid w:val="00D02ED5"/>
    <w:rsid w:val="00D57CF2"/>
    <w:rsid w:val="00D6065D"/>
    <w:rsid w:val="00D67CF2"/>
    <w:rsid w:val="00DD2DC0"/>
    <w:rsid w:val="00E10053"/>
    <w:rsid w:val="00E2113B"/>
    <w:rsid w:val="00E23CC6"/>
    <w:rsid w:val="00E25F80"/>
    <w:rsid w:val="00E26CEC"/>
    <w:rsid w:val="00E5028F"/>
    <w:rsid w:val="00E56F53"/>
    <w:rsid w:val="00E6556B"/>
    <w:rsid w:val="00E66995"/>
    <w:rsid w:val="00EA12C7"/>
    <w:rsid w:val="00EA52CE"/>
    <w:rsid w:val="00EE20A2"/>
    <w:rsid w:val="00F27896"/>
    <w:rsid w:val="00F3254F"/>
    <w:rsid w:val="00F34726"/>
    <w:rsid w:val="00F3578F"/>
    <w:rsid w:val="00F57F71"/>
    <w:rsid w:val="00F63251"/>
    <w:rsid w:val="00F72202"/>
    <w:rsid w:val="00F775B6"/>
    <w:rsid w:val="00FA66D6"/>
    <w:rsid w:val="00FB7C58"/>
    <w:rsid w:val="00FD4575"/>
    <w:rsid w:val="00FD562F"/>
    <w:rsid w:val="00FE0D79"/>
    <w:rsid w:val="00FE2C9F"/>
    <w:rsid w:val="00FE4CE5"/>
    <w:rsid w:val="00FF28FF"/>
    <w:rsid w:val="00FF4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887"/>
  </w:style>
  <w:style w:type="paragraph" w:styleId="1">
    <w:name w:val="heading 1"/>
    <w:basedOn w:val="a"/>
    <w:next w:val="a"/>
    <w:link w:val="10"/>
    <w:uiPriority w:val="9"/>
    <w:qFormat/>
    <w:rsid w:val="00F57F71"/>
    <w:pPr>
      <w:keepNext/>
      <w:tabs>
        <w:tab w:val="num" w:pos="360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991A61"/>
    <w:pPr>
      <w:suppressAutoHyphens/>
      <w:spacing w:after="60" w:line="240" w:lineRule="auto"/>
      <w:jc w:val="center"/>
    </w:pPr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a4">
    <w:name w:val="Подзаголовок Знак"/>
    <w:basedOn w:val="a0"/>
    <w:link w:val="a3"/>
    <w:rsid w:val="00991A61"/>
    <w:rPr>
      <w:rFonts w:ascii="Cambria" w:eastAsia="Times New Roman" w:hAnsi="Cambria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18154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57F7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Hyperlink"/>
    <w:rsid w:val="00445DC3"/>
    <w:rPr>
      <w:color w:val="0000FF"/>
      <w:u w:val="single"/>
    </w:rPr>
  </w:style>
  <w:style w:type="table" w:styleId="a7">
    <w:name w:val="Table Grid"/>
    <w:basedOn w:val="a1"/>
    <w:uiPriority w:val="59"/>
    <w:rsid w:val="00FE2C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E2C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FE2C9F"/>
    <w:pPr>
      <w:spacing w:after="12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FE2C9F"/>
    <w:rPr>
      <w:rFonts w:ascii="Times New Roman" w:eastAsia="Times New Roman" w:hAnsi="Times New Roman" w:cs="Times New Roman"/>
      <w:color w:val="000000"/>
      <w:w w:val="90"/>
      <w:sz w:val="28"/>
      <w:szCs w:val="28"/>
    </w:rPr>
  </w:style>
  <w:style w:type="paragraph" w:styleId="aa">
    <w:name w:val="footnote text"/>
    <w:basedOn w:val="a"/>
    <w:link w:val="ab"/>
    <w:unhideWhenUsed/>
    <w:rsid w:val="00E6556B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rsid w:val="00E6556B"/>
    <w:rPr>
      <w:rFonts w:eastAsiaTheme="minorHAnsi"/>
      <w:sz w:val="20"/>
      <w:szCs w:val="20"/>
      <w:lang w:eastAsia="en-US"/>
    </w:rPr>
  </w:style>
  <w:style w:type="character" w:styleId="ac">
    <w:name w:val="footnote reference"/>
    <w:rsid w:val="00E6556B"/>
    <w:rPr>
      <w:rFonts w:cs="Times New Roman"/>
      <w:vertAlign w:val="superscript"/>
    </w:rPr>
  </w:style>
  <w:style w:type="paragraph" w:styleId="ad">
    <w:name w:val="header"/>
    <w:basedOn w:val="a"/>
    <w:link w:val="ae"/>
    <w:uiPriority w:val="99"/>
    <w:unhideWhenUsed/>
    <w:rsid w:val="009A2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A2E14"/>
  </w:style>
  <w:style w:type="paragraph" w:styleId="af">
    <w:name w:val="footer"/>
    <w:basedOn w:val="a"/>
    <w:link w:val="af0"/>
    <w:uiPriority w:val="99"/>
    <w:unhideWhenUsed/>
    <w:rsid w:val="009A2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A2E14"/>
  </w:style>
  <w:style w:type="numbering" w:customStyle="1" w:styleId="11">
    <w:name w:val="Нет списка1"/>
    <w:next w:val="a2"/>
    <w:uiPriority w:val="99"/>
    <w:semiHidden/>
    <w:unhideWhenUsed/>
    <w:rsid w:val="006A0406"/>
  </w:style>
  <w:style w:type="paragraph" w:styleId="af1">
    <w:name w:val="Balloon Text"/>
    <w:basedOn w:val="a"/>
    <w:link w:val="af2"/>
    <w:uiPriority w:val="99"/>
    <w:semiHidden/>
    <w:unhideWhenUsed/>
    <w:rsid w:val="00E50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502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5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c-nark.ru/projects/education/constructor/textbook/" TargetMode="External"/><Relationship Id="rId18" Type="http://schemas.openxmlformats.org/officeDocument/2006/relationships/hyperlink" Target="https://nok-nark.ru/" TargetMode="External"/><Relationship Id="rId26" Type="http://schemas.openxmlformats.org/officeDocument/2006/relationships/hyperlink" Target="http://www.znanie.info/portal/ec-main.html" TargetMode="External"/><Relationship Id="rId39" Type="http://schemas.openxmlformats.org/officeDocument/2006/relationships/hyperlink" Target="https://bc-nark.ru/media/video/1029" TargetMode="External"/><Relationship Id="rId21" Type="http://schemas.openxmlformats.org/officeDocument/2006/relationships/hyperlink" Target="http://profstandart.rosmintrud.ru" TargetMode="External"/><Relationship Id="rId34" Type="http://schemas.openxmlformats.org/officeDocument/2006/relationships/hyperlink" Target="https://bc-nark.ru/news/23605/" TargetMode="External"/><Relationship Id="rId42" Type="http://schemas.openxmlformats.org/officeDocument/2006/relationships/hyperlink" Target="https://nok-nark.ru/" TargetMode="External"/><Relationship Id="rId47" Type="http://schemas.openxmlformats.org/officeDocument/2006/relationships/hyperlink" Target="http://www.bc-nark.ru/vocational-guidance-materials/" TargetMode="Externa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41093" TargetMode="External"/><Relationship Id="rId29" Type="http://schemas.openxmlformats.org/officeDocument/2006/relationships/hyperlink" Target="https://bc-nark.ru/projects/employers/media/video/career/" TargetMode="External"/><Relationship Id="rId11" Type="http://schemas.openxmlformats.org/officeDocument/2006/relationships/hyperlink" Target="https://bc-nark.ru/projects/education/constructor/textbook/" TargetMode="External"/><Relationship Id="rId24" Type="http://schemas.openxmlformats.org/officeDocument/2006/relationships/hyperlink" Target="http://atlas100.ru/" TargetMode="External"/><Relationship Id="rId32" Type="http://schemas.openxmlformats.org/officeDocument/2006/relationships/hyperlink" Target="https://youtu.be/8KLwZXbqE7c" TargetMode="External"/><Relationship Id="rId37" Type="http://schemas.openxmlformats.org/officeDocument/2006/relationships/hyperlink" Target="https://bc-nark.ru/news/313/" TargetMode="External"/><Relationship Id="rId40" Type="http://schemas.openxmlformats.org/officeDocument/2006/relationships/hyperlink" Target="https://www.youtube.com/watch?v=e5eSvKMPQRM" TargetMode="External"/><Relationship Id="rId45" Type="http://schemas.openxmlformats.org/officeDocument/2006/relationships/hyperlink" Target="http://www.consultant.ru/document/cons_doc_LAW_157436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c-nark.ru/projects/education/constructor/textbook/" TargetMode="External"/><Relationship Id="rId23" Type="http://schemas.openxmlformats.org/officeDocument/2006/relationships/hyperlink" Target="http://spravochnik.rosmintrud.ru/professions" TargetMode="External"/><Relationship Id="rId28" Type="http://schemas.openxmlformats.org/officeDocument/2006/relationships/hyperlink" Target="https://www.youtube.com/watch?v=UXO1_BraLoE" TargetMode="External"/><Relationship Id="rId36" Type="http://schemas.openxmlformats.org/officeDocument/2006/relationships/hyperlink" Target="https://bc-nark.ru/media/video/48266/" TargetMode="External"/><Relationship Id="rId49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://kos-nark.ru/" TargetMode="External"/><Relationship Id="rId31" Type="http://schemas.openxmlformats.org/officeDocument/2006/relationships/hyperlink" Target="https://bc-nark.ru/projects/all/media/video/learn/" TargetMode="External"/><Relationship Id="rId44" Type="http://schemas.openxmlformats.org/officeDocument/2006/relationships/hyperlink" Target="http://profstandart.rosmintrud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yperlink" Target="https://bc-nark.ru/projects/education/constructor/textbook/" TargetMode="External"/><Relationship Id="rId22" Type="http://schemas.openxmlformats.org/officeDocument/2006/relationships/hyperlink" Target="http://www.consultant.ru/document/cons_doc_LAW_157436/" TargetMode="External"/><Relationship Id="rId27" Type="http://schemas.openxmlformats.org/officeDocument/2006/relationships/hyperlink" Target="https://www.youtube.com/watch?v=_kMa5loKUcU" TargetMode="External"/><Relationship Id="rId30" Type="http://schemas.openxmlformats.org/officeDocument/2006/relationships/hyperlink" Target="https://bc-nark.ru/projects/all/media/video/events" TargetMode="External"/><Relationship Id="rId35" Type="http://schemas.openxmlformats.org/officeDocument/2006/relationships/hyperlink" Target="https://bc-nark.ru/media/video/48276/" TargetMode="External"/><Relationship Id="rId43" Type="http://schemas.openxmlformats.org/officeDocument/2006/relationships/hyperlink" Target="http://kos-nark.ru/" TargetMode="External"/><Relationship Id="rId48" Type="http://schemas.openxmlformats.org/officeDocument/2006/relationships/hyperlink" Target="http://www.znanie.info/portal/ec-main.html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s://bc-nark.ru/projects/education/constructor/textbook/" TargetMode="External"/><Relationship Id="rId17" Type="http://schemas.openxmlformats.org/officeDocument/2006/relationships/hyperlink" Target="http://www.sberbank.ru/common/img/uploaded/files/pdf/youth_presentation.pdf" TargetMode="External"/><Relationship Id="rId25" Type="http://schemas.openxmlformats.org/officeDocument/2006/relationships/hyperlink" Target="http://www.bc-nark.ru/vocational-guidance-materials/" TargetMode="External"/><Relationship Id="rId33" Type="http://schemas.openxmlformats.org/officeDocument/2006/relationships/hyperlink" Target="https://bc-nark.ru/media/video/48284/" TargetMode="External"/><Relationship Id="rId38" Type="http://schemas.openxmlformats.org/officeDocument/2006/relationships/hyperlink" Target="https://bc-nark.ru/media/video/1082/" TargetMode="External"/><Relationship Id="rId46" Type="http://schemas.openxmlformats.org/officeDocument/2006/relationships/hyperlink" Target="http://atlas100.ru/" TargetMode="External"/><Relationship Id="rId20" Type="http://schemas.openxmlformats.org/officeDocument/2006/relationships/hyperlink" Target="https://demo.nark.ru/" TargetMode="External"/><Relationship Id="rId41" Type="http://schemas.openxmlformats.org/officeDocument/2006/relationships/hyperlink" Target="https://www.youtube.com/watch?v=Ay5vOiisma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092E2-0CF3-4E17-8028-95925CD7B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14</Pages>
  <Words>4216</Words>
  <Characters>24032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omen</cp:lastModifiedBy>
  <cp:revision>62</cp:revision>
  <cp:lastPrinted>2019-11-06T07:07:00Z</cp:lastPrinted>
  <dcterms:created xsi:type="dcterms:W3CDTF">2015-11-04T11:27:00Z</dcterms:created>
  <dcterms:modified xsi:type="dcterms:W3CDTF">2024-10-09T08:16:00Z</dcterms:modified>
</cp:coreProperties>
</file>